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4A25DD" w14:textId="6F13A3A4" w:rsidR="00585BE7" w:rsidRDefault="00F16A6B" w:rsidP="00887113">
      <w:pPr>
        <w:suppressAutoHyphens w:val="0"/>
        <w:spacing w:before="120"/>
        <w:jc w:val="right"/>
        <w:rPr>
          <w:rFonts w:ascii="Calibri" w:hAnsi="Calibri" w:cs="Calibri"/>
          <w:sz w:val="22"/>
          <w:szCs w:val="22"/>
          <w:lang w:eastAsia="pl-PL"/>
        </w:rPr>
      </w:pPr>
      <w:r w:rsidRPr="00FA1B20">
        <w:rPr>
          <w:rFonts w:ascii="Calibri" w:hAnsi="Calibri" w:cs="Calibri"/>
          <w:sz w:val="22"/>
          <w:szCs w:val="22"/>
          <w:lang w:eastAsia="pl-PL"/>
        </w:rPr>
        <w:t xml:space="preserve">Załącznik nr </w:t>
      </w:r>
      <w:r w:rsidR="000A5D2C">
        <w:rPr>
          <w:rFonts w:ascii="Calibri" w:hAnsi="Calibri" w:cs="Calibri"/>
          <w:sz w:val="22"/>
          <w:szCs w:val="22"/>
          <w:lang w:eastAsia="pl-PL"/>
        </w:rPr>
        <w:t>6</w:t>
      </w:r>
      <w:r w:rsidRPr="00FA1B20">
        <w:rPr>
          <w:rFonts w:ascii="Calibri" w:hAnsi="Calibri" w:cs="Calibri"/>
          <w:sz w:val="22"/>
          <w:szCs w:val="22"/>
          <w:lang w:eastAsia="pl-PL"/>
        </w:rPr>
        <w:t xml:space="preserve"> do SWZ</w:t>
      </w:r>
    </w:p>
    <w:p w14:paraId="0C9B7557" w14:textId="77777777" w:rsidR="00A4007C" w:rsidRDefault="00A4007C" w:rsidP="00A4007C">
      <w:pPr>
        <w:suppressAutoHyphens w:val="0"/>
        <w:jc w:val="right"/>
        <w:rPr>
          <w:rFonts w:ascii="Calibri" w:hAnsi="Calibri" w:cs="Calibri"/>
          <w:sz w:val="22"/>
          <w:szCs w:val="22"/>
          <w:lang w:eastAsia="pl-PL"/>
        </w:rPr>
      </w:pPr>
    </w:p>
    <w:p w14:paraId="42F14D38" w14:textId="47D1A28F" w:rsidR="00A4007C" w:rsidRDefault="00A4007C" w:rsidP="00A4007C">
      <w:pPr>
        <w:jc w:val="center"/>
        <w:rPr>
          <w:rFonts w:ascii="Calibri" w:hAnsi="Calibri" w:cs="Calibri"/>
          <w:b/>
          <w:bCs/>
          <w:sz w:val="28"/>
          <w:szCs w:val="28"/>
          <w:lang w:eastAsia="zh-CN"/>
        </w:rPr>
      </w:pPr>
      <w:r w:rsidRPr="00A4007C">
        <w:rPr>
          <w:rFonts w:ascii="Calibri" w:hAnsi="Calibri" w:cs="Calibri"/>
          <w:b/>
          <w:bCs/>
          <w:sz w:val="28"/>
          <w:szCs w:val="28"/>
          <w:lang w:eastAsia="zh-CN"/>
        </w:rPr>
        <w:t>OŚWIADCZENIE WYKONAWCY</w:t>
      </w:r>
      <w:r w:rsidR="00750347">
        <w:rPr>
          <w:rFonts w:ascii="Calibri" w:hAnsi="Calibri" w:cs="Calibri"/>
          <w:b/>
          <w:bCs/>
          <w:sz w:val="28"/>
          <w:szCs w:val="28"/>
          <w:lang w:eastAsia="zh-CN"/>
        </w:rPr>
        <w:t>/</w:t>
      </w:r>
    </w:p>
    <w:p w14:paraId="79738141" w14:textId="7589F039" w:rsidR="00750347" w:rsidRPr="00750347" w:rsidRDefault="00750347" w:rsidP="00A4007C">
      <w:pPr>
        <w:jc w:val="center"/>
        <w:rPr>
          <w:rFonts w:ascii="Calibri" w:hAnsi="Calibri" w:cs="Calibri"/>
          <w:b/>
          <w:bCs/>
          <w:sz w:val="28"/>
          <w:szCs w:val="28"/>
          <w:lang w:eastAsia="zh-CN"/>
        </w:rPr>
      </w:pPr>
      <w:r w:rsidRPr="00750347">
        <w:rPr>
          <w:rFonts w:ascii="Calibri" w:hAnsi="Calibri" w:cs="Calibri"/>
          <w:b/>
          <w:bCs/>
          <w:sz w:val="28"/>
          <w:szCs w:val="28"/>
          <w:lang w:eastAsia="zh-CN"/>
        </w:rPr>
        <w:t xml:space="preserve">WYKONAWCY </w:t>
      </w:r>
      <w:proofErr w:type="gramStart"/>
      <w:r w:rsidRPr="00750347">
        <w:rPr>
          <w:rFonts w:ascii="Calibri" w:hAnsi="Calibri" w:cs="Calibri"/>
          <w:b/>
          <w:bCs/>
          <w:sz w:val="28"/>
          <w:szCs w:val="28"/>
          <w:lang w:eastAsia="zh-CN"/>
        </w:rPr>
        <w:t>WSPÓLNIE  UBIEGAJĄCEGO</w:t>
      </w:r>
      <w:proofErr w:type="gramEnd"/>
      <w:r w:rsidRPr="00750347">
        <w:rPr>
          <w:rFonts w:ascii="Calibri" w:hAnsi="Calibri" w:cs="Calibri"/>
          <w:b/>
          <w:bCs/>
          <w:sz w:val="28"/>
          <w:szCs w:val="28"/>
          <w:lang w:eastAsia="zh-CN"/>
        </w:rPr>
        <w:t xml:space="preserve"> SIĘ </w:t>
      </w:r>
      <w:proofErr w:type="gramStart"/>
      <w:r w:rsidRPr="00750347">
        <w:rPr>
          <w:rFonts w:ascii="Calibri" w:hAnsi="Calibri" w:cs="Calibri"/>
          <w:b/>
          <w:bCs/>
          <w:sz w:val="28"/>
          <w:szCs w:val="28"/>
          <w:lang w:eastAsia="zh-CN"/>
        </w:rPr>
        <w:t>O  UDZIELENIE</w:t>
      </w:r>
      <w:proofErr w:type="gramEnd"/>
      <w:r w:rsidRPr="00750347">
        <w:rPr>
          <w:rFonts w:ascii="Calibri" w:hAnsi="Calibri" w:cs="Calibri"/>
          <w:b/>
          <w:bCs/>
          <w:sz w:val="28"/>
          <w:szCs w:val="28"/>
          <w:lang w:eastAsia="zh-CN"/>
        </w:rPr>
        <w:t xml:space="preserve"> ZAMÓWIENIA</w:t>
      </w:r>
    </w:p>
    <w:p w14:paraId="3E90F91F" w14:textId="33E7FE8B" w:rsidR="00E213D1" w:rsidRPr="00D450A4" w:rsidRDefault="00E213D1" w:rsidP="00750347">
      <w:pPr>
        <w:suppressAutoHyphens w:val="0"/>
        <w:spacing w:before="120"/>
        <w:jc w:val="center"/>
        <w:rPr>
          <w:rFonts w:ascii="Calibri" w:hAnsi="Calibri" w:cs="Calibri"/>
          <w:sz w:val="16"/>
          <w:szCs w:val="16"/>
          <w:highlight w:val="yellow"/>
          <w:lang w:eastAsia="pl-PL"/>
        </w:rPr>
      </w:pPr>
      <w:r w:rsidRPr="00A4007C">
        <w:rPr>
          <w:rFonts w:ascii="Calibri" w:hAnsi="Calibri" w:cs="Calibri"/>
          <w:b/>
          <w:bCs/>
          <w:sz w:val="22"/>
        </w:rPr>
        <w:t>składane na podstawie art. 1</w:t>
      </w:r>
      <w:r>
        <w:rPr>
          <w:rFonts w:ascii="Calibri" w:hAnsi="Calibri" w:cs="Calibri"/>
          <w:b/>
          <w:bCs/>
          <w:sz w:val="22"/>
        </w:rPr>
        <w:t>25</w:t>
      </w:r>
      <w:r w:rsidRPr="00A4007C">
        <w:rPr>
          <w:rFonts w:ascii="Calibri" w:hAnsi="Calibri" w:cs="Calibri"/>
          <w:b/>
          <w:bCs/>
          <w:sz w:val="22"/>
        </w:rPr>
        <w:t xml:space="preserve"> ust. 1</w:t>
      </w:r>
      <w:r w:rsidRPr="00A4007C">
        <w:rPr>
          <w:rFonts w:ascii="Calibri" w:hAnsi="Calibri" w:cs="Calibri"/>
          <w:sz w:val="22"/>
        </w:rPr>
        <w:br/>
      </w:r>
      <w:r w:rsidRPr="00BA6824">
        <w:rPr>
          <w:rFonts w:ascii="Calibri" w:hAnsi="Calibri" w:cs="Calibri"/>
          <w:b/>
          <w:bCs/>
          <w:sz w:val="22"/>
        </w:rPr>
        <w:t>ustawy z dnia 11 września 2019</w:t>
      </w:r>
      <w:r w:rsidR="00F8039C" w:rsidRPr="00BA6824">
        <w:rPr>
          <w:rFonts w:ascii="Calibri" w:hAnsi="Calibri" w:cs="Calibri"/>
          <w:b/>
          <w:bCs/>
          <w:sz w:val="22"/>
        </w:rPr>
        <w:t xml:space="preserve"> </w:t>
      </w:r>
      <w:r w:rsidRPr="00BA6824">
        <w:rPr>
          <w:rFonts w:ascii="Calibri" w:hAnsi="Calibri" w:cs="Calibri"/>
          <w:b/>
          <w:bCs/>
          <w:sz w:val="22"/>
        </w:rPr>
        <w:t>r. - Prawo zamówień publicznych</w:t>
      </w:r>
    </w:p>
    <w:p w14:paraId="2042717B" w14:textId="7CF2591C" w:rsidR="001714C7" w:rsidRPr="001714C7" w:rsidRDefault="00D64FDD" w:rsidP="001714C7">
      <w:pPr>
        <w:jc w:val="center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dotyczące przesłanek</w:t>
      </w:r>
      <w:r w:rsidR="001714C7" w:rsidRPr="001714C7">
        <w:rPr>
          <w:rFonts w:ascii="Calibri" w:hAnsi="Calibri" w:cs="Calibri"/>
          <w:lang w:eastAsia="zh-CN"/>
        </w:rPr>
        <w:t xml:space="preserve"> wykluczenia </w:t>
      </w:r>
      <w:r w:rsidRPr="00D64FDD">
        <w:rPr>
          <w:rFonts w:ascii="Calibri" w:hAnsi="Calibri" w:cs="Calibri"/>
          <w:lang w:eastAsia="zh-CN"/>
        </w:rPr>
        <w:t>z art. 5k rozporządzenia 833/</w:t>
      </w:r>
      <w:proofErr w:type="gramStart"/>
      <w:r w:rsidRPr="00D64FDD">
        <w:rPr>
          <w:rFonts w:ascii="Calibri" w:hAnsi="Calibri" w:cs="Calibri"/>
          <w:lang w:eastAsia="zh-CN"/>
        </w:rPr>
        <w:t>2014</w:t>
      </w:r>
      <w:r w:rsidR="00337637">
        <w:rPr>
          <w:rFonts w:ascii="Calibri" w:hAnsi="Calibri" w:cs="Calibri"/>
          <w:lang w:eastAsia="zh-CN"/>
        </w:rPr>
        <w:t xml:space="preserve"> </w:t>
      </w:r>
      <w:r w:rsidRPr="00D64FDD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ora</w:t>
      </w:r>
      <w:r w:rsidR="001714C7" w:rsidRPr="001714C7">
        <w:rPr>
          <w:rFonts w:ascii="Calibri" w:hAnsi="Calibri" w:cs="Calibri"/>
          <w:lang w:eastAsia="zh-CN"/>
        </w:rPr>
        <w:t>z</w:t>
      </w:r>
      <w:proofErr w:type="gramEnd"/>
      <w:r w:rsidR="001714C7" w:rsidRPr="001714C7">
        <w:rPr>
          <w:rFonts w:ascii="Calibri" w:hAnsi="Calibri" w:cs="Calibri"/>
          <w:lang w:eastAsia="zh-CN"/>
        </w:rPr>
        <w:t xml:space="preserve"> art. 7 ust. 1 ustawy o</w:t>
      </w:r>
      <w:r>
        <w:rPr>
          <w:rFonts w:ascii="Calibri" w:hAnsi="Calibri" w:cs="Calibri"/>
          <w:lang w:eastAsia="zh-CN"/>
        </w:rPr>
        <w:t> </w:t>
      </w:r>
      <w:r w:rsidR="001714C7" w:rsidRPr="001714C7">
        <w:rPr>
          <w:rFonts w:ascii="Calibri" w:hAnsi="Calibri" w:cs="Calibri"/>
          <w:lang w:eastAsia="zh-CN"/>
        </w:rPr>
        <w:t xml:space="preserve">szczególnych rozwiązaniach w zakresie przeciwdziałania wspieraniu agresji na Ukrainę </w:t>
      </w:r>
      <w:r w:rsidR="008F5C5C">
        <w:rPr>
          <w:rFonts w:ascii="Calibri" w:hAnsi="Calibri" w:cs="Calibri"/>
          <w:lang w:eastAsia="zh-CN"/>
        </w:rPr>
        <w:br/>
      </w:r>
      <w:r w:rsidR="001714C7" w:rsidRPr="001714C7">
        <w:rPr>
          <w:rFonts w:ascii="Calibri" w:hAnsi="Calibri" w:cs="Calibri"/>
          <w:lang w:eastAsia="zh-CN"/>
        </w:rPr>
        <w:t>oraz służących ochronie bezpieczeństwa narodowego</w:t>
      </w:r>
    </w:p>
    <w:p w14:paraId="3E4E5A47" w14:textId="77777777" w:rsidR="00A4007C" w:rsidRPr="00D450A4" w:rsidRDefault="00A4007C" w:rsidP="00A4007C">
      <w:pPr>
        <w:suppressAutoHyphens w:val="0"/>
        <w:rPr>
          <w:rFonts w:ascii="Calibri" w:hAnsi="Calibri" w:cs="Calibri"/>
          <w:sz w:val="16"/>
          <w:szCs w:val="16"/>
          <w:highlight w:val="yellow"/>
          <w:lang w:eastAsia="pl-PL"/>
        </w:rPr>
      </w:pPr>
    </w:p>
    <w:p w14:paraId="5EEA22F8" w14:textId="77777777" w:rsidR="00F16A6B" w:rsidRPr="00F16A6B" w:rsidRDefault="00F16A6B" w:rsidP="00A4007C">
      <w:pPr>
        <w:suppressAutoHyphens w:val="0"/>
        <w:spacing w:before="240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F16A6B">
        <w:rPr>
          <w:rFonts w:ascii="Calibri" w:hAnsi="Calibri" w:cs="Calibri"/>
          <w:b/>
          <w:sz w:val="22"/>
          <w:szCs w:val="22"/>
          <w:lang w:eastAsia="pl-PL"/>
        </w:rPr>
        <w:t>ZAMAWIAJĄCY:</w:t>
      </w:r>
    </w:p>
    <w:p w14:paraId="574C6161" w14:textId="0B453F38" w:rsidR="00F16A6B" w:rsidRPr="00F16A6B" w:rsidRDefault="00F16A6B" w:rsidP="00F16A6B">
      <w:pPr>
        <w:suppressAutoHyphens w:val="0"/>
        <w:spacing w:before="60"/>
        <w:jc w:val="both"/>
        <w:outlineLvl w:val="1"/>
        <w:rPr>
          <w:rFonts w:ascii="Calibri" w:eastAsia="SimSun" w:hAnsi="Calibri"/>
          <w:bCs/>
          <w:sz w:val="22"/>
          <w:szCs w:val="22"/>
          <w:lang w:eastAsia="pl-PL"/>
        </w:rPr>
      </w:pPr>
      <w:bookmarkStart w:id="0" w:name="_Hlk28951855"/>
      <w:r w:rsidRPr="00F16A6B">
        <w:rPr>
          <w:rFonts w:ascii="Calibri" w:eastAsia="SimSun" w:hAnsi="Calibri"/>
          <w:bCs/>
          <w:sz w:val="22"/>
          <w:szCs w:val="22"/>
          <w:lang w:eastAsia="pl-PL"/>
        </w:rPr>
        <w:t xml:space="preserve">Państwowe Gospodarstwo Wodne Wody Polskie, </w:t>
      </w:r>
      <w:r w:rsidR="001D1B30" w:rsidRPr="001D1B30">
        <w:rPr>
          <w:rFonts w:ascii="Calibri" w:eastAsia="SimSun" w:hAnsi="Calibri"/>
          <w:bCs/>
          <w:sz w:val="22"/>
          <w:szCs w:val="22"/>
          <w:lang w:eastAsia="pl-PL"/>
        </w:rPr>
        <w:t>ul. Tytusa Chałubińskiego 8, 00-613 Warszawa</w:t>
      </w:r>
    </w:p>
    <w:p w14:paraId="531BC77F" w14:textId="77777777" w:rsidR="00F16A6B" w:rsidRDefault="00F16A6B" w:rsidP="00F16A6B">
      <w:pPr>
        <w:suppressAutoHyphens w:val="0"/>
        <w:jc w:val="both"/>
        <w:outlineLvl w:val="1"/>
        <w:rPr>
          <w:rFonts w:ascii="Calibri" w:eastAsia="SimSun" w:hAnsi="Calibri" w:cs="Calibri"/>
          <w:bCs/>
          <w:sz w:val="22"/>
          <w:szCs w:val="22"/>
          <w:lang w:eastAsia="pl-PL"/>
        </w:rPr>
      </w:pPr>
      <w:r w:rsidRPr="00F16A6B">
        <w:rPr>
          <w:rFonts w:ascii="Calibri" w:eastAsia="SimSun" w:hAnsi="Calibri"/>
          <w:bCs/>
          <w:sz w:val="22"/>
          <w:szCs w:val="22"/>
          <w:lang w:eastAsia="pl-PL"/>
        </w:rPr>
        <w:t>NI</w:t>
      </w:r>
      <w:r w:rsidRPr="00F16A6B">
        <w:rPr>
          <w:rFonts w:ascii="Calibri" w:eastAsia="SimSun" w:hAnsi="Calibri" w:cs="Calibri"/>
          <w:bCs/>
          <w:sz w:val="22"/>
          <w:szCs w:val="22"/>
          <w:lang w:eastAsia="pl-PL"/>
        </w:rPr>
        <w:t>P: 5272825616; REGON 368302575</w:t>
      </w:r>
    </w:p>
    <w:p w14:paraId="6BC13298" w14:textId="77777777" w:rsidR="00210D59" w:rsidRPr="00210D59" w:rsidRDefault="00210D59" w:rsidP="00210D59">
      <w:pPr>
        <w:suppressAutoHyphens w:val="0"/>
        <w:spacing w:before="120"/>
        <w:jc w:val="both"/>
        <w:outlineLvl w:val="1"/>
        <w:rPr>
          <w:rFonts w:ascii="Calibri" w:eastAsia="SimSun" w:hAnsi="Calibri"/>
          <w:bCs/>
          <w:sz w:val="22"/>
          <w:szCs w:val="22"/>
          <w:lang w:eastAsia="pl-PL"/>
        </w:rPr>
      </w:pPr>
      <w:r w:rsidRPr="00210D59">
        <w:rPr>
          <w:rFonts w:ascii="Calibri" w:eastAsia="SimSun" w:hAnsi="Calibri"/>
          <w:bCs/>
          <w:sz w:val="22"/>
          <w:szCs w:val="22"/>
          <w:lang w:eastAsia="pl-PL"/>
        </w:rPr>
        <w:t>Postępowanie prowadzi:</w:t>
      </w:r>
    </w:p>
    <w:p w14:paraId="6DBEDACA" w14:textId="77777777" w:rsidR="00210D59" w:rsidRPr="00210D59" w:rsidRDefault="00210D59" w:rsidP="00F16A6B">
      <w:pPr>
        <w:suppressAutoHyphens w:val="0"/>
        <w:jc w:val="both"/>
        <w:outlineLvl w:val="1"/>
        <w:rPr>
          <w:rFonts w:ascii="Calibri" w:eastAsia="SimSun" w:hAnsi="Calibri"/>
          <w:bCs/>
          <w:sz w:val="22"/>
          <w:szCs w:val="22"/>
          <w:lang w:eastAsia="pl-PL"/>
        </w:rPr>
      </w:pPr>
      <w:r w:rsidRPr="00F16A6B">
        <w:rPr>
          <w:rFonts w:ascii="Calibri" w:eastAsia="SimSun" w:hAnsi="Calibri"/>
          <w:bCs/>
          <w:sz w:val="22"/>
          <w:szCs w:val="22"/>
          <w:lang w:eastAsia="pl-PL"/>
        </w:rPr>
        <w:t xml:space="preserve">Regionalny </w:t>
      </w:r>
      <w:r w:rsidRPr="00210D59">
        <w:rPr>
          <w:rFonts w:ascii="Calibri" w:eastAsia="SimSun" w:hAnsi="Calibri"/>
          <w:bCs/>
          <w:sz w:val="22"/>
          <w:szCs w:val="22"/>
          <w:lang w:eastAsia="pl-PL"/>
        </w:rPr>
        <w:t>Zarząd Gospodarki</w:t>
      </w:r>
      <w:r w:rsidRPr="00F16A6B">
        <w:rPr>
          <w:rFonts w:ascii="Calibri" w:eastAsia="SimSun" w:hAnsi="Calibri"/>
          <w:bCs/>
          <w:sz w:val="22"/>
          <w:szCs w:val="22"/>
          <w:lang w:eastAsia="pl-PL"/>
        </w:rPr>
        <w:t xml:space="preserve"> Wodnej w Poznaniu, ul. Chlebowa 4/8, 61-003 Poznań</w:t>
      </w:r>
    </w:p>
    <w:bookmarkEnd w:id="0"/>
    <w:p w14:paraId="4DDC7509" w14:textId="77777777" w:rsidR="00F16A6B" w:rsidRPr="00F16A6B" w:rsidRDefault="00F16A6B" w:rsidP="00210D59">
      <w:pPr>
        <w:suppressAutoHyphens w:val="0"/>
        <w:spacing w:before="200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F16A6B">
        <w:rPr>
          <w:rFonts w:ascii="Calibri" w:hAnsi="Calibri" w:cs="Calibri"/>
          <w:b/>
          <w:sz w:val="22"/>
          <w:szCs w:val="22"/>
          <w:lang w:eastAsia="pl-PL"/>
        </w:rPr>
        <w:t>WYKONAWCA: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4111"/>
      </w:tblGrid>
      <w:tr w:rsidR="003C26BF" w:rsidRPr="00F16A6B" w14:paraId="551EFFD1" w14:textId="77777777" w:rsidTr="003C26BF">
        <w:trPr>
          <w:cantSplit/>
          <w:trHeight w:val="39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CD9ED7" w14:textId="4CC2E1B3" w:rsidR="003C26BF" w:rsidRPr="003C26BF" w:rsidRDefault="003C26BF" w:rsidP="00AF1CA9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C26BF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Pełna nazwa Wykonawcy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5374B8" w14:textId="2A096EE2" w:rsidR="003C26BF" w:rsidRPr="003C26BF" w:rsidRDefault="003C26BF" w:rsidP="00AF1CA9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C26BF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Adres Wykonawcy</w:t>
            </w:r>
          </w:p>
        </w:tc>
      </w:tr>
      <w:tr w:rsidR="003C26BF" w:rsidRPr="00F16A6B" w14:paraId="3677B18F" w14:textId="77777777" w:rsidTr="003C26BF">
        <w:trPr>
          <w:cantSplit/>
          <w:trHeight w:val="53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A7A" w14:textId="77777777" w:rsidR="003C26BF" w:rsidRPr="00F16A6B" w:rsidRDefault="003C26BF" w:rsidP="00AF1CA9">
            <w:pPr>
              <w:suppressAutoHyphens w:val="0"/>
              <w:spacing w:before="120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D64B" w14:textId="77777777" w:rsidR="003C26BF" w:rsidRPr="00F16A6B" w:rsidRDefault="003C26BF" w:rsidP="00AF1CA9">
            <w:pPr>
              <w:suppressAutoHyphens w:val="0"/>
              <w:spacing w:before="120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4EDDC26E" w14:textId="77777777" w:rsidR="004501BC" w:rsidRPr="004501BC" w:rsidRDefault="004501BC" w:rsidP="004501BC">
      <w:pPr>
        <w:jc w:val="both"/>
        <w:rPr>
          <w:rFonts w:ascii="Calibri" w:hAnsi="Calibri" w:cs="Calibri"/>
          <w:i/>
          <w:iCs/>
          <w:color w:val="0070C0"/>
          <w:sz w:val="18"/>
          <w:szCs w:val="18"/>
        </w:rPr>
      </w:pPr>
      <w:r w:rsidRPr="004501BC">
        <w:rPr>
          <w:rFonts w:ascii="Calibri" w:hAnsi="Calibri" w:cs="Calibri"/>
          <w:i/>
          <w:iCs/>
          <w:color w:val="0070C0"/>
          <w:sz w:val="18"/>
          <w:szCs w:val="18"/>
        </w:rPr>
        <w:t xml:space="preserve">W przypadku podmiotów występujących wspólnie (np. konsorcjum, spółka cywilna) oświadczenie powinien złożyć </w:t>
      </w:r>
      <w:r w:rsidRPr="004501BC">
        <w:rPr>
          <w:rFonts w:ascii="Calibri" w:hAnsi="Calibri" w:cs="Calibri"/>
          <w:b/>
          <w:bCs/>
          <w:i/>
          <w:iCs/>
          <w:color w:val="0070C0"/>
          <w:sz w:val="18"/>
          <w:szCs w:val="18"/>
        </w:rPr>
        <w:t xml:space="preserve">każdy podmiot oddzielnie </w:t>
      </w:r>
      <w:r w:rsidRPr="004501BC">
        <w:rPr>
          <w:rFonts w:ascii="Calibri" w:hAnsi="Calibri" w:cs="Calibri"/>
          <w:i/>
          <w:iCs/>
          <w:color w:val="0070C0"/>
          <w:sz w:val="18"/>
          <w:szCs w:val="18"/>
        </w:rPr>
        <w:t>(np. uczestnik konsorcjum, wspólnik spółki cywilnej itp.).</w:t>
      </w:r>
    </w:p>
    <w:p w14:paraId="137114DC" w14:textId="606DB647" w:rsidR="00F16A6B" w:rsidRPr="00346097" w:rsidRDefault="00F16A6B" w:rsidP="009B4612">
      <w:pPr>
        <w:widowControl w:val="0"/>
        <w:spacing w:before="240" w:after="240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pl-PL"/>
        </w:rPr>
      </w:pPr>
      <w:r w:rsidRPr="00F16A6B">
        <w:rPr>
          <w:rFonts w:ascii="Calibri" w:hAnsi="Calibri" w:cs="Calibri"/>
          <w:sz w:val="22"/>
          <w:szCs w:val="22"/>
          <w:lang w:eastAsia="zh-CN"/>
        </w:rPr>
        <w:t xml:space="preserve">W związku z ubieganiem się o udzielenie zamówienia </w:t>
      </w:r>
      <w:r w:rsidRPr="00F16A6B">
        <w:rPr>
          <w:rFonts w:ascii="Calibri" w:hAnsi="Calibri" w:cs="Calibri"/>
          <w:bCs/>
          <w:sz w:val="22"/>
          <w:szCs w:val="22"/>
          <w:lang w:eastAsia="pl-PL"/>
        </w:rPr>
        <w:t>pn</w:t>
      </w:r>
      <w:r w:rsidRPr="00B14129">
        <w:rPr>
          <w:rFonts w:ascii="Calibri" w:hAnsi="Calibri" w:cs="Calibri"/>
          <w:bCs/>
          <w:sz w:val="22"/>
          <w:szCs w:val="22"/>
          <w:lang w:eastAsia="pl-PL"/>
        </w:rPr>
        <w:t>.:</w:t>
      </w:r>
      <w:r w:rsidRPr="00B14129">
        <w:rPr>
          <w:rFonts w:ascii="Calibri" w:hAnsi="Calibri" w:cs="Calibri"/>
          <w:b/>
          <w:bCs/>
          <w:sz w:val="22"/>
          <w:szCs w:val="22"/>
          <w:lang w:eastAsia="pl-PL"/>
        </w:rPr>
        <w:t xml:space="preserve"> </w:t>
      </w:r>
      <w:r w:rsidR="000A5D2C" w:rsidRPr="000A5D2C">
        <w:rPr>
          <w:rFonts w:ascii="Calibri" w:hAnsi="Calibri" w:cs="Calibri"/>
          <w:b/>
          <w:bCs/>
          <w:sz w:val="22"/>
          <w:szCs w:val="22"/>
          <w:lang w:eastAsia="pl-PL"/>
        </w:rPr>
        <w:t xml:space="preserve">„Wykonanie oraz aktualizacja operatów wodnoprawnych wraz z instrukcją gospodarowania wodą (uzyskanie pozwolenia </w:t>
      </w:r>
      <w:proofErr w:type="gramStart"/>
      <w:r w:rsidR="000A5D2C" w:rsidRPr="000A5D2C">
        <w:rPr>
          <w:rFonts w:ascii="Calibri" w:hAnsi="Calibri" w:cs="Calibri"/>
          <w:b/>
          <w:bCs/>
          <w:sz w:val="22"/>
          <w:szCs w:val="22"/>
          <w:lang w:eastAsia="pl-PL"/>
        </w:rPr>
        <w:t xml:space="preserve">wodnoprawnego)   </w:t>
      </w:r>
      <w:proofErr w:type="gramEnd"/>
      <w:r w:rsidR="000A5D2C" w:rsidRPr="000A5D2C">
        <w:rPr>
          <w:rFonts w:ascii="Calibri" w:hAnsi="Calibri" w:cs="Calibri"/>
          <w:b/>
          <w:bCs/>
          <w:sz w:val="22"/>
          <w:szCs w:val="22"/>
          <w:lang w:eastAsia="pl-PL"/>
        </w:rPr>
        <w:t xml:space="preserve">                                     na terenie RZGW w Poznaniu”</w:t>
      </w:r>
    </w:p>
    <w:p w14:paraId="791164F4" w14:textId="77777777" w:rsidR="00887113" w:rsidRDefault="00887113">
      <w:pPr>
        <w:widowControl w:val="0"/>
        <w:shd w:val="clear" w:color="auto" w:fill="D9D9D9"/>
        <w:jc w:val="both"/>
        <w:rPr>
          <w:rFonts w:ascii="Calibri" w:hAnsi="Calibri" w:cs="Calibri"/>
          <w:b/>
          <w:color w:val="000000"/>
          <w:sz w:val="22"/>
          <w:szCs w:val="22"/>
          <w:lang w:eastAsia="zh-CN"/>
        </w:rPr>
      </w:pPr>
      <w:r w:rsidRPr="00887113">
        <w:rPr>
          <w:rFonts w:ascii="Calibri" w:hAnsi="Calibri" w:cs="Calibri"/>
          <w:b/>
          <w:color w:val="000000"/>
          <w:sz w:val="22"/>
          <w:szCs w:val="22"/>
          <w:lang w:eastAsia="zh-CN"/>
        </w:rPr>
        <w:t>OŚWIADCZENIA DOTYCZĄCE WYKONAWCY:</w:t>
      </w:r>
    </w:p>
    <w:p w14:paraId="6827F562" w14:textId="1495D11A" w:rsidR="00E213D1" w:rsidRPr="00917898" w:rsidRDefault="00E213D1" w:rsidP="00887113">
      <w:pPr>
        <w:pStyle w:val="NormalnyWeb"/>
        <w:numPr>
          <w:ilvl w:val="0"/>
          <w:numId w:val="27"/>
        </w:numPr>
        <w:spacing w:before="120" w:after="0" w:line="276" w:lineRule="auto"/>
        <w:ind w:left="425" w:hanging="425"/>
        <w:rPr>
          <w:rFonts w:ascii="Calibri" w:hAnsi="Calibri" w:cs="Calibri"/>
          <w:b/>
          <w:bCs/>
          <w:sz w:val="22"/>
          <w:szCs w:val="22"/>
        </w:rPr>
      </w:pPr>
      <w:r w:rsidRPr="00E124A4">
        <w:rPr>
          <w:rFonts w:ascii="Calibri" w:hAnsi="Calibri" w:cs="Calibri"/>
          <w:b/>
          <w:bCs/>
          <w:sz w:val="22"/>
          <w:szCs w:val="22"/>
        </w:rPr>
        <w:t>Oświadczam,</w:t>
      </w:r>
      <w:r w:rsidRPr="00E213D1">
        <w:rPr>
          <w:rFonts w:ascii="Calibri" w:hAnsi="Calibri" w:cs="Calibri"/>
          <w:sz w:val="22"/>
          <w:szCs w:val="22"/>
        </w:rPr>
        <w:t xml:space="preserve"> że nie podlegam wykluczeniu z postępowania na podstawie art. 5k rozporządzenia Rady (UE) nr 833/2014 z dnia 31 lipca 2014 r. dotyczącego środków ograniczających w związku z</w:t>
      </w:r>
      <w:r w:rsidR="00AF180D">
        <w:rPr>
          <w:rFonts w:ascii="Calibri" w:hAnsi="Calibri" w:cs="Calibri"/>
          <w:sz w:val="22"/>
          <w:szCs w:val="22"/>
        </w:rPr>
        <w:t> </w:t>
      </w:r>
      <w:r w:rsidRPr="00E213D1">
        <w:rPr>
          <w:rFonts w:ascii="Calibri" w:hAnsi="Calibri" w:cs="Calibri"/>
          <w:sz w:val="22"/>
          <w:szCs w:val="22"/>
        </w:rPr>
        <w:t>działaniami Rosji destabilizującymi sytuację na Ukrainie (Dz. Urz. UE nr L 229 z 31.7.2014, str. 1), dalej: rozporządzenie 833/2014, w brzmieniu nadanym rozporządzeniem Rady (UE) 2022/576 w</w:t>
      </w:r>
      <w:r w:rsidR="00AF180D">
        <w:rPr>
          <w:rFonts w:ascii="Calibri" w:hAnsi="Calibri" w:cs="Calibri"/>
          <w:sz w:val="22"/>
          <w:szCs w:val="22"/>
        </w:rPr>
        <w:t> </w:t>
      </w:r>
      <w:r w:rsidRPr="00E213D1">
        <w:rPr>
          <w:rFonts w:ascii="Calibri" w:hAnsi="Calibri" w:cs="Calibri"/>
          <w:sz w:val="22"/>
          <w:szCs w:val="22"/>
        </w:rPr>
        <w:t>sprawie zmiany rozporządzenia (UE) nr 833/2014 dotyczącego środków ograniczających w</w:t>
      </w:r>
      <w:r w:rsidR="00AF180D">
        <w:rPr>
          <w:rFonts w:ascii="Calibri" w:hAnsi="Calibri" w:cs="Calibri"/>
          <w:sz w:val="22"/>
          <w:szCs w:val="22"/>
        </w:rPr>
        <w:t> </w:t>
      </w:r>
      <w:r w:rsidRPr="00E213D1">
        <w:rPr>
          <w:rFonts w:ascii="Calibri" w:hAnsi="Calibri" w:cs="Calibri"/>
          <w:sz w:val="22"/>
          <w:szCs w:val="22"/>
        </w:rPr>
        <w:t xml:space="preserve">związku z działaniami Rosji destabilizującymi sytuację na Ukrainie (Dz. Urz. UE nr L 111 z 8.4.2022, </w:t>
      </w:r>
      <w:r w:rsidRPr="00917898">
        <w:rPr>
          <w:rFonts w:ascii="Calibri" w:hAnsi="Calibri" w:cs="Calibri"/>
          <w:sz w:val="22"/>
          <w:szCs w:val="22"/>
        </w:rPr>
        <w:t>str. 1), dalej: rozporządzenie 2022/576</w:t>
      </w:r>
      <w:r w:rsidRPr="00917898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="00337637" w:rsidRPr="00917898">
        <w:rPr>
          <w:rFonts w:ascii="Calibri" w:hAnsi="Calibri" w:cs="Calibri"/>
          <w:sz w:val="22"/>
          <w:szCs w:val="22"/>
        </w:rPr>
        <w:t>, ze zm.</w:t>
      </w:r>
    </w:p>
    <w:p w14:paraId="5FFD92E8" w14:textId="5633032A" w:rsidR="00E213D1" w:rsidRPr="00E213D1" w:rsidRDefault="00E213D1" w:rsidP="00E124A4">
      <w:pPr>
        <w:pStyle w:val="NormalnyWeb"/>
        <w:numPr>
          <w:ilvl w:val="0"/>
          <w:numId w:val="27"/>
        </w:numPr>
        <w:spacing w:before="120" w:after="0" w:line="276" w:lineRule="auto"/>
        <w:ind w:left="425" w:hanging="425"/>
        <w:rPr>
          <w:rFonts w:ascii="Calibri" w:hAnsi="Calibri" w:cs="Calibri"/>
          <w:b/>
          <w:bCs/>
          <w:sz w:val="22"/>
          <w:szCs w:val="22"/>
        </w:rPr>
      </w:pPr>
      <w:r w:rsidRPr="00917898">
        <w:rPr>
          <w:rFonts w:ascii="Calibri" w:hAnsi="Calibri" w:cs="Calibri"/>
          <w:b/>
          <w:bCs/>
          <w:sz w:val="22"/>
          <w:szCs w:val="22"/>
        </w:rPr>
        <w:t>Oświadczam,</w:t>
      </w:r>
      <w:r w:rsidRPr="00917898">
        <w:rPr>
          <w:rFonts w:ascii="Calibri" w:hAnsi="Calibri" w:cs="Calibri"/>
          <w:sz w:val="22"/>
          <w:szCs w:val="22"/>
        </w:rPr>
        <w:t xml:space="preserve"> że nie zachodzą w stosunku do mnie przesłanki wykluczenia z postępowania </w:t>
      </w:r>
      <w:r w:rsidR="000224D2">
        <w:rPr>
          <w:rFonts w:ascii="Calibri" w:hAnsi="Calibri" w:cs="Calibri"/>
          <w:sz w:val="22"/>
          <w:szCs w:val="22"/>
        </w:rPr>
        <w:t xml:space="preserve">                                </w:t>
      </w:r>
      <w:r w:rsidRPr="00917898">
        <w:rPr>
          <w:rFonts w:ascii="Calibri" w:hAnsi="Calibri" w:cs="Calibri"/>
          <w:sz w:val="22"/>
          <w:szCs w:val="22"/>
        </w:rPr>
        <w:t xml:space="preserve">na podstawie art. </w:t>
      </w:r>
      <w:r w:rsidRPr="00917898">
        <w:rPr>
          <w:rFonts w:ascii="Calibri" w:hAnsi="Calibri" w:cs="Calibri"/>
          <w:color w:val="222222"/>
          <w:sz w:val="22"/>
          <w:szCs w:val="22"/>
        </w:rPr>
        <w:t>7 ust. 1 ustawy z dnia 13 kwietnia 2022 r. o szczególnych rozwiązaniach w zakresie</w:t>
      </w:r>
      <w:r w:rsidR="000928F7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E124A4">
        <w:rPr>
          <w:rFonts w:ascii="Calibri" w:hAnsi="Calibri" w:cs="Calibri"/>
          <w:color w:val="222222"/>
          <w:sz w:val="22"/>
          <w:szCs w:val="22"/>
        </w:rPr>
        <w:lastRenderedPageBreak/>
        <w:t>przeciwdziałania wspieraniu agresji na Ukrainę oraz służących ochronie bezpieczeństwa narodowego (Dz. U. poz. 835).</w:t>
      </w:r>
      <w:r w:rsidRPr="00E124A4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5AD20405" w14:textId="77777777" w:rsidR="00E213D1" w:rsidRPr="0074015C" w:rsidRDefault="00E213D1">
      <w:pPr>
        <w:shd w:val="clear" w:color="auto" w:fill="D9D9D9"/>
        <w:jc w:val="both"/>
        <w:rPr>
          <w:rFonts w:ascii="Calibri" w:hAnsi="Calibri" w:cs="Calibri"/>
          <w:sz w:val="22"/>
          <w:szCs w:val="22"/>
        </w:rPr>
      </w:pPr>
      <w:r w:rsidRPr="0074015C">
        <w:rPr>
          <w:rFonts w:ascii="Calibri" w:hAnsi="Calibri" w:cs="Calibri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74015C">
        <w:rPr>
          <w:rFonts w:ascii="Calibri" w:hAnsi="Calibri" w:cs="Calibri"/>
          <w:b/>
          <w:bCs/>
          <w:sz w:val="22"/>
          <w:szCs w:val="22"/>
        </w:rPr>
        <w:t>:</w:t>
      </w:r>
    </w:p>
    <w:p w14:paraId="421E622B" w14:textId="7391F8B3" w:rsidR="00E213D1" w:rsidRPr="00E213D1" w:rsidRDefault="00E213D1" w:rsidP="00E213D1">
      <w:pPr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bookmarkStart w:id="1" w:name="_Hlk99016800"/>
      <w:r w:rsidRPr="00E213D1">
        <w:rPr>
          <w:rFonts w:ascii="Arial" w:hAnsi="Arial" w:cs="Arial"/>
          <w:i/>
          <w:iCs/>
          <w:color w:val="0070C0"/>
          <w:sz w:val="16"/>
          <w:szCs w:val="16"/>
        </w:rPr>
        <w:t>Wypełnić tylko w przypadku podmiotu udostępniającego zasoby, na którego zdolnościach lub sytuacji wykonawca polega w</w:t>
      </w:r>
      <w:r w:rsidR="00E124A4">
        <w:rPr>
          <w:rFonts w:ascii="Arial" w:hAnsi="Arial" w:cs="Arial"/>
          <w:i/>
          <w:iCs/>
          <w:color w:val="0070C0"/>
          <w:sz w:val="16"/>
          <w:szCs w:val="16"/>
        </w:rPr>
        <w:t> </w:t>
      </w:r>
      <w:r w:rsidRPr="00E213D1">
        <w:rPr>
          <w:rFonts w:ascii="Arial" w:hAnsi="Arial" w:cs="Arial"/>
          <w:i/>
          <w:iCs/>
          <w:color w:val="0070C0"/>
          <w:sz w:val="16"/>
          <w:szCs w:val="16"/>
        </w:rPr>
        <w:t>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</w:r>
      <w:bookmarkEnd w:id="1"/>
      <w:r>
        <w:rPr>
          <w:rFonts w:ascii="Arial" w:hAnsi="Arial" w:cs="Arial"/>
          <w:i/>
          <w:iCs/>
          <w:color w:val="0070C0"/>
          <w:sz w:val="16"/>
          <w:szCs w:val="16"/>
        </w:rPr>
        <w:t>)</w:t>
      </w:r>
    </w:p>
    <w:p w14:paraId="324C50C6" w14:textId="2DECE975" w:rsidR="00E213D1" w:rsidRDefault="00E213D1" w:rsidP="00E213D1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E124A4">
        <w:rPr>
          <w:rFonts w:ascii="Calibri" w:hAnsi="Calibri" w:cs="Calibri"/>
          <w:b/>
          <w:bCs/>
          <w:sz w:val="22"/>
          <w:szCs w:val="22"/>
        </w:rPr>
        <w:t>Oświadczam,</w:t>
      </w:r>
      <w:r w:rsidRPr="00E213D1">
        <w:rPr>
          <w:rFonts w:ascii="Calibri" w:hAnsi="Calibri" w:cs="Calibri"/>
          <w:sz w:val="22"/>
          <w:szCs w:val="22"/>
        </w:rPr>
        <w:t xml:space="preserve"> że w celu wykazania spełniania warunków udziału w postępowaniu, określonych przez zamawiającego w Specyfikacji Warunków Zamówienia</w:t>
      </w:r>
      <w:r w:rsidRPr="00E213D1">
        <w:rPr>
          <w:rFonts w:ascii="Calibri" w:hAnsi="Calibri" w:cs="Calibri"/>
          <w:i/>
          <w:sz w:val="22"/>
          <w:szCs w:val="22"/>
        </w:rPr>
        <w:t>,</w:t>
      </w:r>
      <w:r w:rsidRPr="00E213D1">
        <w:rPr>
          <w:rFonts w:ascii="Calibri" w:hAnsi="Calibri" w:cs="Calibri"/>
          <w:sz w:val="22"/>
          <w:szCs w:val="22"/>
        </w:rPr>
        <w:t xml:space="preserve"> polegam na zdolnościach lub sytuacji następującego podmiotu udostępniającego zasoby: </w:t>
      </w:r>
      <w:bookmarkStart w:id="2" w:name="_Hlk99014455"/>
      <w:r w:rsidRPr="00E213D1">
        <w:rPr>
          <w:rFonts w:ascii="Calibri" w:hAnsi="Calibri" w:cs="Calibri"/>
          <w:sz w:val="22"/>
          <w:szCs w:val="22"/>
        </w:rPr>
        <w:t>………………………………………………………</w:t>
      </w:r>
      <w:r w:rsidRPr="00E213D1">
        <w:rPr>
          <w:rFonts w:ascii="Calibri" w:hAnsi="Calibri" w:cs="Calibri"/>
          <w:i/>
          <w:sz w:val="22"/>
          <w:szCs w:val="22"/>
        </w:rPr>
        <w:t xml:space="preserve"> </w:t>
      </w:r>
      <w:bookmarkEnd w:id="2"/>
      <w:r w:rsidRPr="00E213D1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E213D1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E213D1">
        <w:rPr>
          <w:rFonts w:ascii="Calibri" w:hAnsi="Calibri" w:cs="Calibri"/>
          <w:i/>
          <w:sz w:val="22"/>
          <w:szCs w:val="22"/>
        </w:rPr>
        <w:t>)</w:t>
      </w:r>
      <w:r w:rsidRPr="00E213D1">
        <w:rPr>
          <w:rFonts w:ascii="Calibri" w:hAnsi="Calibri" w:cs="Calibri"/>
          <w:sz w:val="22"/>
          <w:szCs w:val="22"/>
        </w:rPr>
        <w:t xml:space="preserve">, w następującym zakresie: …………………………………………………………………………… </w:t>
      </w:r>
      <w:r w:rsidRPr="00E213D1">
        <w:rPr>
          <w:rFonts w:ascii="Calibri" w:hAnsi="Calibri" w:cs="Calibri"/>
          <w:i/>
          <w:sz w:val="22"/>
          <w:szCs w:val="22"/>
        </w:rPr>
        <w:t>(określić odpowiedni zakres udostępnianych zasobów dla wskazanego podmiotu)</w:t>
      </w:r>
      <w:r w:rsidRPr="00E213D1">
        <w:rPr>
          <w:rFonts w:ascii="Calibri" w:hAnsi="Calibri" w:cs="Calibri"/>
          <w:iCs/>
          <w:sz w:val="22"/>
          <w:szCs w:val="22"/>
        </w:rPr>
        <w:t>, </w:t>
      </w:r>
      <w:r w:rsidRPr="00E213D1">
        <w:rPr>
          <w:rFonts w:ascii="Calibri" w:hAnsi="Calibri" w:cs="Calibri"/>
          <w:sz w:val="22"/>
          <w:szCs w:val="22"/>
        </w:rPr>
        <w:t xml:space="preserve">co odpowiada ponad 10% wartości przedmiotowego zamówienia. </w:t>
      </w:r>
    </w:p>
    <w:p w14:paraId="74C4F9A1" w14:textId="77777777" w:rsidR="00887113" w:rsidRPr="00887113" w:rsidRDefault="00887113" w:rsidP="00887113">
      <w:pPr>
        <w:spacing w:line="276" w:lineRule="auto"/>
        <w:jc w:val="both"/>
        <w:rPr>
          <w:rFonts w:ascii="Calibri" w:hAnsi="Calibri" w:cs="Calibri"/>
          <w:sz w:val="16"/>
          <w:szCs w:val="16"/>
        </w:rPr>
      </w:pPr>
    </w:p>
    <w:p w14:paraId="51549618" w14:textId="77777777" w:rsidR="00E213D1" w:rsidRPr="00E213D1" w:rsidRDefault="00E213D1">
      <w:pPr>
        <w:shd w:val="clear" w:color="auto" w:fill="D9D9D9"/>
        <w:jc w:val="both"/>
        <w:rPr>
          <w:rFonts w:ascii="Calibri" w:hAnsi="Calibri" w:cs="Calibri"/>
          <w:b/>
          <w:sz w:val="22"/>
          <w:szCs w:val="22"/>
        </w:rPr>
      </w:pPr>
      <w:r w:rsidRPr="00E213D1">
        <w:rPr>
          <w:rFonts w:ascii="Calibri" w:hAnsi="Calibri" w:cs="Calibri"/>
          <w:b/>
          <w:sz w:val="22"/>
          <w:szCs w:val="22"/>
        </w:rPr>
        <w:t>OŚWIADCZENIE DOTYCZĄCE PODWYKONAWCY, NA KTÓREGO PRZYPADA PONAD 10% WARTOŚCI ZAMÓWIENIA:</w:t>
      </w:r>
    </w:p>
    <w:p w14:paraId="350EFFD8" w14:textId="4643E1DB" w:rsidR="00E213D1" w:rsidRPr="00E124A4" w:rsidRDefault="00E124A4" w:rsidP="00E124A4">
      <w:pPr>
        <w:spacing w:before="120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>
        <w:rPr>
          <w:rFonts w:ascii="Arial" w:hAnsi="Arial" w:cs="Arial"/>
          <w:i/>
          <w:iCs/>
          <w:color w:val="0070C0"/>
          <w:sz w:val="16"/>
          <w:szCs w:val="16"/>
        </w:rPr>
        <w:t>W</w:t>
      </w:r>
      <w:r w:rsidR="00E213D1" w:rsidRPr="00E124A4">
        <w:rPr>
          <w:rFonts w:ascii="Arial" w:hAnsi="Arial" w:cs="Arial"/>
          <w:i/>
          <w:iCs/>
          <w:color w:val="0070C0"/>
          <w:sz w:val="16"/>
          <w:szCs w:val="16"/>
        </w:rPr>
        <w:t>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</w:t>
      </w:r>
      <w:r>
        <w:rPr>
          <w:rFonts w:ascii="Arial" w:hAnsi="Arial" w:cs="Arial"/>
          <w:i/>
          <w:iCs/>
          <w:color w:val="0070C0"/>
          <w:sz w:val="16"/>
          <w:szCs w:val="16"/>
        </w:rPr>
        <w:t>).</w:t>
      </w:r>
    </w:p>
    <w:p w14:paraId="1B79D53E" w14:textId="4836B334" w:rsidR="00E213D1" w:rsidRDefault="00E213D1" w:rsidP="00E124A4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B32948">
        <w:rPr>
          <w:rFonts w:ascii="Calibri" w:hAnsi="Calibri" w:cs="Calibri"/>
          <w:b/>
          <w:bCs/>
          <w:sz w:val="22"/>
          <w:szCs w:val="22"/>
        </w:rPr>
        <w:t>Oświadczam,</w:t>
      </w:r>
      <w:r w:rsidRPr="00B32948">
        <w:rPr>
          <w:rFonts w:ascii="Calibri" w:hAnsi="Calibri" w:cs="Calibri"/>
          <w:sz w:val="22"/>
          <w:szCs w:val="22"/>
        </w:rPr>
        <w:t xml:space="preserve"> że w stosunku do następującego podmiotu, będącego podwykonawcą, na którego przypada ponad 10% wartości zamówienia: …………………………………………………………………………………</w:t>
      </w:r>
      <w:proofErr w:type="gramStart"/>
      <w:r w:rsidRPr="00B32948">
        <w:rPr>
          <w:rFonts w:ascii="Calibri" w:hAnsi="Calibri" w:cs="Calibri"/>
          <w:sz w:val="22"/>
          <w:szCs w:val="22"/>
        </w:rPr>
        <w:t>…….</w:t>
      </w:r>
      <w:proofErr w:type="gramEnd"/>
      <w:r w:rsidRPr="00B32948">
        <w:rPr>
          <w:rFonts w:ascii="Calibri" w:hAnsi="Calibri" w:cs="Calibri"/>
          <w:sz w:val="22"/>
          <w:szCs w:val="22"/>
        </w:rPr>
        <w:t>……</w:t>
      </w:r>
      <w:r w:rsidRPr="0074015C">
        <w:rPr>
          <w:rFonts w:ascii="Calibri" w:hAnsi="Calibri" w:cs="Calibri"/>
          <w:sz w:val="20"/>
          <w:szCs w:val="20"/>
        </w:rPr>
        <w:t xml:space="preserve"> </w:t>
      </w:r>
      <w:r w:rsidRPr="0074015C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4015C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74015C">
        <w:rPr>
          <w:rFonts w:ascii="Calibri" w:hAnsi="Calibri" w:cs="Calibri"/>
          <w:i/>
          <w:sz w:val="16"/>
          <w:szCs w:val="16"/>
        </w:rPr>
        <w:t>)</w:t>
      </w:r>
      <w:r w:rsidRPr="0074015C">
        <w:rPr>
          <w:rFonts w:ascii="Calibri" w:hAnsi="Calibri" w:cs="Calibri"/>
          <w:sz w:val="16"/>
          <w:szCs w:val="16"/>
        </w:rPr>
        <w:t>,</w:t>
      </w:r>
      <w:r w:rsidR="00E124A4" w:rsidRPr="0074015C">
        <w:rPr>
          <w:rFonts w:ascii="Calibri" w:hAnsi="Calibri" w:cs="Calibri"/>
          <w:sz w:val="16"/>
          <w:szCs w:val="16"/>
        </w:rPr>
        <w:t xml:space="preserve"> </w:t>
      </w:r>
      <w:r w:rsidRPr="0074015C">
        <w:rPr>
          <w:rFonts w:ascii="Calibri" w:hAnsi="Calibri" w:cs="Calibri"/>
          <w:sz w:val="21"/>
          <w:szCs w:val="21"/>
        </w:rPr>
        <w:t>nie</w:t>
      </w:r>
      <w:r w:rsidRPr="0074015C">
        <w:rPr>
          <w:rFonts w:ascii="Calibri" w:hAnsi="Calibri" w:cs="Calibri"/>
          <w:sz w:val="16"/>
          <w:szCs w:val="16"/>
        </w:rPr>
        <w:t xml:space="preserve"> </w:t>
      </w:r>
      <w:r w:rsidRPr="0074015C">
        <w:rPr>
          <w:rFonts w:ascii="Calibri" w:hAnsi="Calibri" w:cs="Calibri"/>
          <w:sz w:val="21"/>
          <w:szCs w:val="21"/>
        </w:rPr>
        <w:t xml:space="preserve">zachodzą podstawy wykluczenia </w:t>
      </w:r>
      <w:r w:rsidRPr="00B32948">
        <w:rPr>
          <w:rFonts w:ascii="Calibri" w:hAnsi="Calibri" w:cs="Calibri"/>
          <w:sz w:val="22"/>
          <w:szCs w:val="22"/>
        </w:rPr>
        <w:t>z</w:t>
      </w:r>
      <w:r w:rsidR="00E124A4" w:rsidRPr="00B32948">
        <w:rPr>
          <w:rFonts w:ascii="Calibri" w:hAnsi="Calibri" w:cs="Calibri"/>
          <w:sz w:val="22"/>
          <w:szCs w:val="22"/>
        </w:rPr>
        <w:t> </w:t>
      </w:r>
      <w:r w:rsidRPr="00B32948">
        <w:rPr>
          <w:rFonts w:ascii="Calibri" w:hAnsi="Calibri" w:cs="Calibri"/>
          <w:sz w:val="22"/>
          <w:szCs w:val="22"/>
        </w:rPr>
        <w:t xml:space="preserve">postępowania o udzielenie zamówienia przewidziane </w:t>
      </w:r>
      <w:proofErr w:type="gramStart"/>
      <w:r w:rsidRPr="00B32948">
        <w:rPr>
          <w:rFonts w:ascii="Calibri" w:hAnsi="Calibri" w:cs="Calibri"/>
          <w:sz w:val="22"/>
          <w:szCs w:val="22"/>
        </w:rPr>
        <w:t>w  art.</w:t>
      </w:r>
      <w:proofErr w:type="gramEnd"/>
      <w:r w:rsidRPr="00B32948">
        <w:rPr>
          <w:rFonts w:ascii="Calibri" w:hAnsi="Calibri" w:cs="Calibri"/>
          <w:sz w:val="22"/>
          <w:szCs w:val="22"/>
        </w:rPr>
        <w:t>  5k rozporządzenia 833/2014 w brzmieniu n</w:t>
      </w:r>
      <w:r w:rsidR="009C07A3">
        <w:rPr>
          <w:rFonts w:ascii="Calibri" w:hAnsi="Calibri" w:cs="Calibri"/>
          <w:sz w:val="22"/>
          <w:szCs w:val="22"/>
        </w:rPr>
        <w:t>adanym rozporządzeniem 2022/576 ze zm.</w:t>
      </w:r>
    </w:p>
    <w:p w14:paraId="7E21F032" w14:textId="77777777" w:rsidR="00887113" w:rsidRPr="00887113" w:rsidRDefault="00887113" w:rsidP="00887113">
      <w:pPr>
        <w:spacing w:line="276" w:lineRule="auto"/>
        <w:jc w:val="both"/>
        <w:rPr>
          <w:rFonts w:ascii="Calibri" w:hAnsi="Calibri" w:cs="Calibri"/>
          <w:sz w:val="16"/>
          <w:szCs w:val="16"/>
        </w:rPr>
      </w:pPr>
    </w:p>
    <w:p w14:paraId="2BF661D9" w14:textId="77777777" w:rsidR="00E213D1" w:rsidRPr="00E213D1" w:rsidRDefault="00E213D1">
      <w:pPr>
        <w:shd w:val="clear" w:color="auto" w:fill="D9D9D9"/>
        <w:jc w:val="both"/>
        <w:rPr>
          <w:rFonts w:ascii="Calibri" w:hAnsi="Calibri" w:cs="Calibri"/>
          <w:b/>
          <w:sz w:val="22"/>
          <w:szCs w:val="22"/>
        </w:rPr>
      </w:pPr>
      <w:r w:rsidRPr="00E213D1">
        <w:rPr>
          <w:rFonts w:ascii="Calibri" w:hAnsi="Calibri" w:cs="Calibri"/>
          <w:b/>
          <w:sz w:val="22"/>
          <w:szCs w:val="22"/>
        </w:rPr>
        <w:t>OŚWIADCZENIE DOTYCZĄCE DOSTAWCY, NA KTÓREGO PRZYPADA PONAD 10% WARTOŚCI ZAMÓWIENIA:</w:t>
      </w:r>
    </w:p>
    <w:p w14:paraId="26148FC2" w14:textId="18BD7106" w:rsidR="00E213D1" w:rsidRPr="0074015C" w:rsidRDefault="00E124A4" w:rsidP="00E124A4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74015C">
        <w:rPr>
          <w:rFonts w:ascii="Calibri" w:hAnsi="Calibri" w:cs="Calibri"/>
          <w:i/>
          <w:color w:val="0070C0"/>
          <w:sz w:val="16"/>
          <w:szCs w:val="16"/>
        </w:rPr>
        <w:t>W</w:t>
      </w:r>
      <w:r w:rsidR="00E213D1" w:rsidRPr="0074015C">
        <w:rPr>
          <w:rFonts w:ascii="Calibri" w:hAnsi="Calibri" w:cs="Calibri"/>
          <w:i/>
          <w:color w:val="0070C0"/>
          <w:sz w:val="16"/>
          <w:szCs w:val="16"/>
        </w:rPr>
        <w:t>ypełnić tylko w przypadku dostawcy, na którego przypada ponad 10% wartości zamówienia. W przypadku więcej niż jednego dostawcy, na którego przypada ponad 10% wartości zamówienia, należy zastosować tyle razy, ile jest to konieczne</w:t>
      </w:r>
      <w:r w:rsidRPr="0074015C">
        <w:rPr>
          <w:rFonts w:ascii="Calibri" w:hAnsi="Calibri" w:cs="Calibri"/>
          <w:i/>
          <w:color w:val="0070C0"/>
          <w:sz w:val="16"/>
          <w:szCs w:val="16"/>
        </w:rPr>
        <w:t>).</w:t>
      </w:r>
    </w:p>
    <w:p w14:paraId="7DDBDBB7" w14:textId="4532C830" w:rsidR="00E213D1" w:rsidRDefault="00E213D1" w:rsidP="00E124A4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B32948">
        <w:rPr>
          <w:rFonts w:ascii="Calibri" w:hAnsi="Calibri" w:cs="Calibri"/>
          <w:b/>
          <w:bCs/>
          <w:sz w:val="22"/>
          <w:szCs w:val="22"/>
        </w:rPr>
        <w:t>Oświadczam,</w:t>
      </w:r>
      <w:r w:rsidRPr="00B32948">
        <w:rPr>
          <w:rFonts w:ascii="Calibri" w:hAnsi="Calibri" w:cs="Calibri"/>
          <w:sz w:val="22"/>
          <w:szCs w:val="22"/>
        </w:rPr>
        <w:t xml:space="preserve"> że w stosunku do następującego podmiotu, będącego dostawcą, na którego przypada ponad 10% wartości zamówienia: ……………………………………………………………………………………</w:t>
      </w:r>
      <w:proofErr w:type="gramStart"/>
      <w:r w:rsidRPr="00B32948">
        <w:rPr>
          <w:rFonts w:ascii="Calibri" w:hAnsi="Calibri" w:cs="Calibri"/>
          <w:sz w:val="22"/>
          <w:szCs w:val="22"/>
        </w:rPr>
        <w:t>…….</w:t>
      </w:r>
      <w:proofErr w:type="gramEnd"/>
      <w:r w:rsidRPr="00B32948">
        <w:rPr>
          <w:rFonts w:ascii="Calibri" w:hAnsi="Calibri" w:cs="Calibri"/>
          <w:sz w:val="22"/>
          <w:szCs w:val="22"/>
        </w:rPr>
        <w:t>…</w:t>
      </w:r>
      <w:proofErr w:type="gramStart"/>
      <w:r w:rsidRPr="00B32948">
        <w:rPr>
          <w:rFonts w:ascii="Calibri" w:hAnsi="Calibri" w:cs="Calibri"/>
          <w:sz w:val="22"/>
          <w:szCs w:val="22"/>
        </w:rPr>
        <w:t>……..….</w:t>
      </w:r>
      <w:proofErr w:type="gramEnd"/>
      <w:r w:rsidRPr="00B32948">
        <w:rPr>
          <w:rFonts w:ascii="Calibri" w:hAnsi="Calibri" w:cs="Calibri"/>
          <w:sz w:val="22"/>
          <w:szCs w:val="22"/>
        </w:rPr>
        <w:t xml:space="preserve">…… </w:t>
      </w:r>
      <w:r w:rsidRPr="00B32948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32948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B32948">
        <w:rPr>
          <w:rFonts w:ascii="Calibri" w:hAnsi="Calibri" w:cs="Calibri"/>
          <w:i/>
          <w:sz w:val="16"/>
          <w:szCs w:val="16"/>
        </w:rPr>
        <w:t>)</w:t>
      </w:r>
      <w:r w:rsidRPr="00B32948">
        <w:rPr>
          <w:rFonts w:ascii="Calibri" w:hAnsi="Calibri" w:cs="Calibri"/>
          <w:sz w:val="16"/>
          <w:szCs w:val="16"/>
        </w:rPr>
        <w:t>,</w:t>
      </w:r>
      <w:r w:rsidR="00E124A4" w:rsidRPr="00B32948">
        <w:rPr>
          <w:rFonts w:ascii="Calibri" w:hAnsi="Calibri" w:cs="Calibri"/>
          <w:sz w:val="22"/>
          <w:szCs w:val="22"/>
        </w:rPr>
        <w:t xml:space="preserve"> </w:t>
      </w:r>
      <w:r w:rsidRPr="00B32948">
        <w:rPr>
          <w:rFonts w:ascii="Calibri" w:hAnsi="Calibri" w:cs="Calibri"/>
          <w:sz w:val="22"/>
          <w:szCs w:val="22"/>
        </w:rPr>
        <w:t>nie zachodzą podstawy wykluczenia z</w:t>
      </w:r>
      <w:r w:rsidR="00E124A4" w:rsidRPr="00B32948">
        <w:rPr>
          <w:rFonts w:ascii="Calibri" w:hAnsi="Calibri" w:cs="Calibri"/>
          <w:sz w:val="22"/>
          <w:szCs w:val="22"/>
        </w:rPr>
        <w:t> </w:t>
      </w:r>
      <w:r w:rsidRPr="00B32948">
        <w:rPr>
          <w:rFonts w:ascii="Calibri" w:hAnsi="Calibri" w:cs="Calibri"/>
          <w:sz w:val="22"/>
          <w:szCs w:val="22"/>
        </w:rPr>
        <w:t xml:space="preserve">postępowania o udzielenie zamówienia przewidziane </w:t>
      </w:r>
      <w:proofErr w:type="gramStart"/>
      <w:r w:rsidRPr="00B32948">
        <w:rPr>
          <w:rFonts w:ascii="Calibri" w:hAnsi="Calibri" w:cs="Calibri"/>
          <w:sz w:val="22"/>
          <w:szCs w:val="22"/>
        </w:rPr>
        <w:t>w  art.</w:t>
      </w:r>
      <w:proofErr w:type="gramEnd"/>
      <w:r w:rsidRPr="00B32948">
        <w:rPr>
          <w:rFonts w:ascii="Calibri" w:hAnsi="Calibri" w:cs="Calibri"/>
          <w:sz w:val="22"/>
          <w:szCs w:val="22"/>
        </w:rPr>
        <w:t>  5k rozporządzenia 833/2014 w brzmieniu n</w:t>
      </w:r>
      <w:r w:rsidR="009C07A3">
        <w:rPr>
          <w:rFonts w:ascii="Calibri" w:hAnsi="Calibri" w:cs="Calibri"/>
          <w:sz w:val="22"/>
          <w:szCs w:val="22"/>
        </w:rPr>
        <w:t>adanym rozporządzeniem 2022/576 ze zm.</w:t>
      </w:r>
    </w:p>
    <w:p w14:paraId="0688B824" w14:textId="460CDFD8" w:rsidR="009162C7" w:rsidRDefault="009162C7" w:rsidP="00E124A4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76F44618" w14:textId="77777777" w:rsidR="009162C7" w:rsidRDefault="009162C7" w:rsidP="00E124A4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5D383055" w14:textId="77777777" w:rsidR="00887113" w:rsidRPr="00887113" w:rsidRDefault="00887113" w:rsidP="00887113">
      <w:pPr>
        <w:spacing w:line="276" w:lineRule="auto"/>
        <w:jc w:val="both"/>
        <w:rPr>
          <w:rFonts w:ascii="Calibri" w:hAnsi="Calibri" w:cs="Calibri"/>
          <w:sz w:val="16"/>
          <w:szCs w:val="16"/>
        </w:rPr>
      </w:pPr>
    </w:p>
    <w:p w14:paraId="0090D5E0" w14:textId="0FAF77D0" w:rsidR="00E213D1" w:rsidRPr="00E213D1" w:rsidRDefault="00E213D1">
      <w:pPr>
        <w:shd w:val="clear" w:color="auto" w:fill="D9D9D9"/>
        <w:jc w:val="both"/>
        <w:rPr>
          <w:rFonts w:ascii="Calibri" w:hAnsi="Calibri" w:cs="Calibri"/>
          <w:b/>
          <w:sz w:val="22"/>
          <w:szCs w:val="22"/>
        </w:rPr>
      </w:pPr>
      <w:r w:rsidRPr="00E213D1">
        <w:rPr>
          <w:rFonts w:ascii="Calibri" w:hAnsi="Calibri" w:cs="Calibri"/>
          <w:b/>
          <w:sz w:val="22"/>
          <w:szCs w:val="22"/>
        </w:rPr>
        <w:lastRenderedPageBreak/>
        <w:t>OŚWIADCZENIE DOTYCZĄCE PODANYCH INFORMACJI:</w:t>
      </w:r>
    </w:p>
    <w:p w14:paraId="20B688C5" w14:textId="42987D84" w:rsidR="00E213D1" w:rsidRPr="00B32948" w:rsidRDefault="00E213D1" w:rsidP="00E124A4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B32948">
        <w:rPr>
          <w:rFonts w:ascii="Calibri" w:hAnsi="Calibri" w:cs="Calibri"/>
          <w:b/>
          <w:bCs/>
          <w:sz w:val="22"/>
          <w:szCs w:val="22"/>
        </w:rPr>
        <w:t>Oświadczam,</w:t>
      </w:r>
      <w:r w:rsidRPr="00B32948">
        <w:rPr>
          <w:rFonts w:ascii="Calibri" w:hAnsi="Calibri" w:cs="Calibri"/>
          <w:sz w:val="22"/>
          <w:szCs w:val="22"/>
        </w:rPr>
        <w:t xml:space="preserve"> że wszystkie informacje podane w powyższych oświadczeniach są </w:t>
      </w:r>
      <w:proofErr w:type="gramStart"/>
      <w:r w:rsidRPr="00B32948">
        <w:rPr>
          <w:rFonts w:ascii="Calibri" w:hAnsi="Calibri" w:cs="Calibri"/>
          <w:sz w:val="22"/>
          <w:szCs w:val="22"/>
        </w:rPr>
        <w:t xml:space="preserve">aktualne </w:t>
      </w:r>
      <w:r w:rsidR="00E124A4" w:rsidRPr="00B32948">
        <w:rPr>
          <w:rFonts w:ascii="Calibri" w:hAnsi="Calibri" w:cs="Calibri"/>
          <w:sz w:val="22"/>
          <w:szCs w:val="22"/>
        </w:rPr>
        <w:t> </w:t>
      </w:r>
      <w:r w:rsidRPr="00B32948">
        <w:rPr>
          <w:rFonts w:ascii="Calibri" w:hAnsi="Calibri" w:cs="Calibri"/>
          <w:sz w:val="22"/>
          <w:szCs w:val="22"/>
        </w:rPr>
        <w:t>i</w:t>
      </w:r>
      <w:proofErr w:type="gramEnd"/>
      <w:r w:rsidRPr="00B32948">
        <w:rPr>
          <w:rFonts w:ascii="Calibri" w:hAnsi="Calibri" w:cs="Calibri"/>
          <w:sz w:val="22"/>
          <w:szCs w:val="22"/>
        </w:rPr>
        <w:t xml:space="preserve"> zgodne </w:t>
      </w:r>
      <w:r w:rsidR="00C21534">
        <w:rPr>
          <w:rFonts w:ascii="Calibri" w:hAnsi="Calibri" w:cs="Calibri"/>
          <w:sz w:val="22"/>
          <w:szCs w:val="22"/>
        </w:rPr>
        <w:br/>
      </w:r>
      <w:r w:rsidRPr="00B32948">
        <w:rPr>
          <w:rFonts w:ascii="Calibri" w:hAnsi="Calibri" w:cs="Calibr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0D1549E" w14:textId="7D7D03A9" w:rsidR="00573487" w:rsidRDefault="00573487" w:rsidP="00750347">
      <w:pPr>
        <w:spacing w:before="200" w:after="240"/>
        <w:ind w:left="6237" w:firstLine="136"/>
        <w:rPr>
          <w:rFonts w:ascii="Calibri" w:hAnsi="Calibri" w:cs="Calibri"/>
          <w:bCs/>
          <w:i/>
          <w:sz w:val="22"/>
          <w:szCs w:val="22"/>
          <w:lang w:eastAsia="pl-PL"/>
        </w:rPr>
      </w:pPr>
      <w:r w:rsidRPr="00573487">
        <w:rPr>
          <w:rFonts w:ascii="Calibri" w:hAnsi="Calibri" w:cs="Calibri"/>
          <w:bCs/>
          <w:i/>
          <w:sz w:val="22"/>
          <w:szCs w:val="22"/>
          <w:lang w:eastAsia="pl-PL"/>
        </w:rPr>
        <w:t xml:space="preserve">Podpis </w:t>
      </w:r>
      <w:bookmarkStart w:id="3" w:name="_Hlk77936466"/>
      <w:r w:rsidRPr="00573487">
        <w:rPr>
          <w:rFonts w:ascii="Calibri" w:hAnsi="Calibri" w:cs="Calibri"/>
          <w:bCs/>
          <w:i/>
          <w:sz w:val="22"/>
          <w:szCs w:val="22"/>
          <w:lang w:eastAsia="pl-PL"/>
        </w:rPr>
        <w:t>elektroniczny</w:t>
      </w:r>
      <w:bookmarkEnd w:id="3"/>
    </w:p>
    <w:p w14:paraId="40026F2B" w14:textId="386F995E" w:rsidR="00E124A4" w:rsidRDefault="00E124A4" w:rsidP="00592542">
      <w:pPr>
        <w:spacing w:after="240"/>
        <w:ind w:left="6236" w:firstLine="136"/>
        <w:rPr>
          <w:rFonts w:ascii="Calibri" w:hAnsi="Calibri" w:cs="Calibri"/>
          <w:bCs/>
          <w:i/>
          <w:sz w:val="22"/>
          <w:szCs w:val="22"/>
          <w:lang w:eastAsia="pl-PL"/>
        </w:rPr>
      </w:pPr>
    </w:p>
    <w:p w14:paraId="3BF3C4A3" w14:textId="77777777" w:rsidR="00AF180D" w:rsidRDefault="00AF180D" w:rsidP="00592542">
      <w:pPr>
        <w:spacing w:after="240"/>
        <w:ind w:left="6236" w:firstLine="136"/>
        <w:rPr>
          <w:rFonts w:ascii="Calibri" w:hAnsi="Calibri" w:cs="Calibri"/>
          <w:bCs/>
          <w:i/>
          <w:sz w:val="22"/>
          <w:szCs w:val="22"/>
          <w:lang w:eastAsia="pl-PL"/>
        </w:rPr>
      </w:pPr>
    </w:p>
    <w:p w14:paraId="2C5B6F56" w14:textId="77777777" w:rsidR="00E124A4" w:rsidRPr="00573487" w:rsidRDefault="00E124A4" w:rsidP="00592542">
      <w:pPr>
        <w:spacing w:after="240"/>
        <w:ind w:left="6236" w:firstLine="136"/>
        <w:rPr>
          <w:rFonts w:ascii="Calibri" w:hAnsi="Calibri" w:cs="Calibri"/>
          <w:bCs/>
          <w:i/>
          <w:sz w:val="22"/>
          <w:szCs w:val="22"/>
          <w:lang w:eastAsia="pl-PL"/>
        </w:rPr>
      </w:pPr>
    </w:p>
    <w:p w14:paraId="31EC631D" w14:textId="11E5CB93" w:rsidR="00AF180D" w:rsidRPr="00AF180D" w:rsidRDefault="00AF180D" w:rsidP="00AF180D">
      <w:pPr>
        <w:spacing w:before="240"/>
        <w:ind w:left="1134" w:hanging="1134"/>
        <w:rPr>
          <w:rFonts w:ascii="Calibri" w:hAnsi="Calibri" w:cs="Calibri"/>
          <w:b/>
          <w:i/>
          <w:sz w:val="22"/>
        </w:rPr>
      </w:pPr>
      <w:r w:rsidRPr="00AF180D">
        <w:rPr>
          <w:rFonts w:ascii="Calibri" w:hAnsi="Calibri" w:cs="Calibri"/>
          <w:b/>
          <w:i/>
          <w:sz w:val="22"/>
        </w:rPr>
        <w:t xml:space="preserve">UWAGA!!! Niniejszy załącznik winien być sporządzony w </w:t>
      </w:r>
      <w:r w:rsidR="008304E2">
        <w:rPr>
          <w:rFonts w:ascii="Calibri" w:hAnsi="Calibri" w:cs="Calibri"/>
          <w:b/>
          <w:i/>
          <w:sz w:val="22"/>
        </w:rPr>
        <w:t>formie</w:t>
      </w:r>
      <w:r w:rsidRPr="00AF180D">
        <w:rPr>
          <w:rFonts w:ascii="Calibri" w:hAnsi="Calibri" w:cs="Calibri"/>
          <w:b/>
          <w:i/>
          <w:sz w:val="22"/>
        </w:rPr>
        <w:t xml:space="preserve"> elektronicznej i opatrzony kwalifikowanym podpisem elektronicznym osoby upoważnionej.</w:t>
      </w:r>
    </w:p>
    <w:p w14:paraId="5673B684" w14:textId="591FBEED" w:rsidR="003278C9" w:rsidRPr="00097237" w:rsidRDefault="003278C9" w:rsidP="00AF180D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sectPr w:rsidR="003278C9" w:rsidRPr="00097237" w:rsidSect="009162C7">
      <w:headerReference w:type="default" r:id="rId8"/>
      <w:footerReference w:type="default" r:id="rId9"/>
      <w:type w:val="continuous"/>
      <w:pgSz w:w="11906" w:h="16838"/>
      <w:pgMar w:top="1134" w:right="1418" w:bottom="1134" w:left="113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B2A2" w14:textId="77777777" w:rsidR="005C0282" w:rsidRDefault="005C0282">
      <w:r>
        <w:separator/>
      </w:r>
    </w:p>
  </w:endnote>
  <w:endnote w:type="continuationSeparator" w:id="0">
    <w:p w14:paraId="4ACFF2EF" w14:textId="77777777" w:rsidR="005C0282" w:rsidRDefault="005C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5075" w14:textId="77777777" w:rsidR="00CC7805" w:rsidRDefault="00CC780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D912F" w14:textId="77777777" w:rsidR="005C0282" w:rsidRDefault="005C0282">
      <w:r>
        <w:separator/>
      </w:r>
    </w:p>
  </w:footnote>
  <w:footnote w:type="continuationSeparator" w:id="0">
    <w:p w14:paraId="7016CF46" w14:textId="77777777" w:rsidR="005C0282" w:rsidRDefault="005C0282">
      <w:r>
        <w:continuationSeparator/>
      </w:r>
    </w:p>
  </w:footnote>
  <w:footnote w:id="1">
    <w:p w14:paraId="1DF9B41C" w14:textId="174FE678" w:rsidR="00E213D1" w:rsidRPr="00917898" w:rsidRDefault="00E213D1" w:rsidP="00E213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</w:t>
      </w:r>
      <w:r w:rsidRPr="00917898">
        <w:rPr>
          <w:rFonts w:ascii="Arial" w:hAnsi="Arial" w:cs="Arial"/>
          <w:sz w:val="16"/>
          <w:szCs w:val="16"/>
        </w:rPr>
        <w:t xml:space="preserve">art. 7 i 8, art. 10 lit. b)–f) i lit. h)–j) dyrektywy 2014/24/UE, art. 18, art. 21 lit. b)–e) i lit. g)–i), art. 29 i 30 dyrektywy 2014/25/UE oraz art. 13 lit. a)–d), lit. f)–h) i lit. j) dyrektywy 2009/81/WE </w:t>
      </w:r>
      <w:r w:rsidR="00337637" w:rsidRPr="00917898">
        <w:rPr>
          <w:rFonts w:ascii="Arial" w:hAnsi="Arial" w:cs="Arial"/>
          <w:sz w:val="16"/>
          <w:szCs w:val="16"/>
        </w:rPr>
        <w:t xml:space="preserve">ze zm. </w:t>
      </w:r>
      <w:r w:rsidRPr="00917898">
        <w:rPr>
          <w:rFonts w:ascii="Arial" w:hAnsi="Arial" w:cs="Arial"/>
          <w:sz w:val="16"/>
          <w:szCs w:val="16"/>
        </w:rPr>
        <w:t>na rzecz lub z udziałem:</w:t>
      </w:r>
    </w:p>
    <w:p w14:paraId="3FEDAAF9" w14:textId="561B6583" w:rsidR="00337637" w:rsidRPr="00917898" w:rsidRDefault="00337637" w:rsidP="0033763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17898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D1CEC1B" w14:textId="200ED838" w:rsidR="00337637" w:rsidRPr="00917898" w:rsidRDefault="00337637" w:rsidP="0033763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17898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BB1A40C" w14:textId="11F10360" w:rsidR="00E213D1" w:rsidRPr="004E3F67" w:rsidRDefault="00337637" w:rsidP="00E213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17898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</w:t>
      </w:r>
      <w:r w:rsidR="00B6116B">
        <w:rPr>
          <w:rFonts w:ascii="Arial" w:hAnsi="Arial" w:cs="Arial"/>
          <w:sz w:val="16"/>
          <w:szCs w:val="16"/>
        </w:rPr>
        <w:t xml:space="preserve"> </w:t>
      </w:r>
      <w:r w:rsidR="00E213D1" w:rsidRPr="00917898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="00E213D1" w:rsidRPr="00917898">
        <w:rPr>
          <w:rFonts w:ascii="Arial" w:hAnsi="Arial" w:cs="Arial"/>
          <w:sz w:val="16"/>
          <w:szCs w:val="16"/>
        </w:rPr>
        <w:t>przypadku</w:t>
      </w:r>
      <w:proofErr w:type="gramEnd"/>
      <w:r w:rsidR="00E213D1" w:rsidRPr="00917898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58EF2EBC" w14:textId="77777777" w:rsidR="00E213D1" w:rsidRPr="00A82964" w:rsidRDefault="00E213D1" w:rsidP="00E213D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AE0BBFC" w14:textId="77777777" w:rsidR="00E213D1" w:rsidRPr="00A82964" w:rsidRDefault="00E213D1" w:rsidP="00E213D1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989CA5" w14:textId="77777777" w:rsidR="00E213D1" w:rsidRPr="00A82964" w:rsidRDefault="00E213D1" w:rsidP="00E213D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BE4792" w14:textId="77777777" w:rsidR="00E213D1" w:rsidRPr="00896587" w:rsidRDefault="00E213D1" w:rsidP="00E213D1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09C25" w14:textId="5A6A0E40" w:rsidR="00EB2FFF" w:rsidRPr="00EB2FFF" w:rsidRDefault="00DF5F9A" w:rsidP="00EB2FFF">
    <w:pPr>
      <w:pBdr>
        <w:bottom w:val="single" w:sz="4" w:space="1" w:color="auto"/>
      </w:pBdr>
      <w:tabs>
        <w:tab w:val="center" w:pos="4536"/>
        <w:tab w:val="right" w:pos="9072"/>
      </w:tabs>
      <w:suppressAutoHyphens w:val="0"/>
      <w:spacing w:before="120"/>
      <w:jc w:val="center"/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</w:pPr>
    <w:r w:rsidRPr="00DF5F9A">
      <w:rPr>
        <w:rFonts w:ascii="Calibri" w:hAnsi="Calibri" w:cs="Calibri"/>
        <w:b/>
        <w:smallCaps/>
        <w:color w:val="333399"/>
        <w:sz w:val="20"/>
        <w:szCs w:val="20"/>
        <w:lang w:eastAsia="pl-PL"/>
      </w:rPr>
      <w:t xml:space="preserve">OZNACZENIE SPRAWY: </w:t>
    </w:r>
    <w:r w:rsidR="000A5D2C" w:rsidRPr="000A5D2C">
      <w:rPr>
        <w:rFonts w:ascii="Calibri" w:hAnsi="Calibri" w:cs="Calibri"/>
        <w:b/>
        <w:smallCaps/>
        <w:color w:val="333399"/>
        <w:sz w:val="20"/>
        <w:szCs w:val="20"/>
        <w:lang w:eastAsia="pl-PL"/>
      </w:rPr>
      <w:t>P.ROZ.270.2.15.2026</w:t>
    </w:r>
    <w:r w:rsidR="00EB2FFF" w:rsidRPr="00EB2FFF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ab/>
    </w:r>
    <w:r w:rsidR="00EB2FFF" w:rsidRPr="00EB2FFF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ab/>
    </w:r>
    <w:r w:rsidR="00EB2FFF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                                           </w:t>
    </w:r>
    <w:r w:rsidR="00EB2FFF" w:rsidRPr="00EB2FFF"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  <w:t>OŚWIADCZENIE</w:t>
    </w:r>
    <w:r w:rsidR="00DB1B09"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  <w:t xml:space="preserve"> </w:t>
    </w:r>
    <w:r w:rsidR="00DB1B09" w:rsidRPr="00D64FDD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>z art. 125 ust. 1</w:t>
    </w:r>
    <w:r w:rsidR="00D64FDD" w:rsidRPr="00D64FDD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 ustawy </w:t>
    </w:r>
    <w:proofErr w:type="spellStart"/>
    <w:r w:rsidR="00D64FDD" w:rsidRPr="00D64FDD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>p</w:t>
    </w:r>
    <w:r w:rsidR="00C12101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>zp</w:t>
    </w:r>
    <w:proofErr w:type="spellEnd"/>
    <w:r w:rsidR="00EB2FFF" w:rsidRPr="00D64FDD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 </w:t>
    </w:r>
  </w:p>
  <w:p w14:paraId="5ADF7403" w14:textId="29A2ED17" w:rsidR="00585BE7" w:rsidRPr="00EB2FFF" w:rsidRDefault="00EB2FFF" w:rsidP="00EB2FFF">
    <w:pPr>
      <w:pStyle w:val="Nagwek"/>
      <w:jc w:val="right"/>
    </w:pPr>
    <w:r w:rsidRPr="00EB2FFF">
      <w:rPr>
        <w:rFonts w:ascii="Calibri" w:hAnsi="Calibri" w:cs="Calibri"/>
        <w:b/>
        <w:bCs/>
        <w:smallCaps/>
        <w:color w:val="333399"/>
        <w:sz w:val="20"/>
        <w:szCs w:val="20"/>
        <w:lang w:eastAsia="pl-PL"/>
      </w:rPr>
      <w:t xml:space="preserve">składane na </w:t>
    </w:r>
    <w:r w:rsidRPr="00EB2FFF">
      <w:rPr>
        <w:rFonts w:ascii="Calibri" w:hAnsi="Calibri" w:cs="Calibri"/>
        <w:b/>
        <w:bCs/>
        <w:smallCaps/>
        <w:color w:val="333399"/>
        <w:sz w:val="16"/>
        <w:szCs w:val="16"/>
        <w:lang w:eastAsia="pl-PL"/>
      </w:rPr>
      <w:t>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810E56"/>
    <w:multiLevelType w:val="hybridMultilevel"/>
    <w:tmpl w:val="60F8A36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 w15:restartNumberingAfterBreak="0">
    <w:nsid w:val="04450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7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81952"/>
    <w:multiLevelType w:val="hybridMultilevel"/>
    <w:tmpl w:val="662ACE32"/>
    <w:lvl w:ilvl="0" w:tplc="0E7284B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472788">
    <w:abstractNumId w:val="0"/>
  </w:num>
  <w:num w:numId="2" w16cid:durableId="1901866270">
    <w:abstractNumId w:val="4"/>
  </w:num>
  <w:num w:numId="3" w16cid:durableId="1842698851">
    <w:abstractNumId w:val="5"/>
  </w:num>
  <w:num w:numId="4" w16cid:durableId="1276133335">
    <w:abstractNumId w:val="24"/>
  </w:num>
  <w:num w:numId="5" w16cid:durableId="551963440">
    <w:abstractNumId w:val="21"/>
  </w:num>
  <w:num w:numId="6" w16cid:durableId="680357039">
    <w:abstractNumId w:val="26"/>
  </w:num>
  <w:num w:numId="7" w16cid:durableId="1892502052">
    <w:abstractNumId w:val="22"/>
  </w:num>
  <w:num w:numId="8" w16cid:durableId="1594893041">
    <w:abstractNumId w:val="18"/>
  </w:num>
  <w:num w:numId="9" w16cid:durableId="824780374">
    <w:abstractNumId w:val="23"/>
  </w:num>
  <w:num w:numId="10" w16cid:durableId="2107185530">
    <w:abstractNumId w:val="13"/>
  </w:num>
  <w:num w:numId="11" w16cid:durableId="1466387241">
    <w:abstractNumId w:val="14"/>
  </w:num>
  <w:num w:numId="12" w16cid:durableId="758602857">
    <w:abstractNumId w:val="25"/>
  </w:num>
  <w:num w:numId="13" w16cid:durableId="752123146">
    <w:abstractNumId w:val="17"/>
  </w:num>
  <w:num w:numId="14" w16cid:durableId="917714864">
    <w:abstractNumId w:val="16"/>
  </w:num>
  <w:num w:numId="15" w16cid:durableId="907685653">
    <w:abstractNumId w:val="12"/>
  </w:num>
  <w:num w:numId="16" w16cid:durableId="1882595759">
    <w:abstractNumId w:val="27"/>
  </w:num>
  <w:num w:numId="17" w16cid:durableId="1152256283">
    <w:abstractNumId w:val="15"/>
  </w:num>
  <w:num w:numId="18" w16cid:durableId="732048348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790453">
    <w:abstractNumId w:val="20"/>
  </w:num>
  <w:num w:numId="20" w16cid:durableId="1235042907">
    <w:abstractNumId w:val="30"/>
  </w:num>
  <w:num w:numId="21" w16cid:durableId="893854364">
    <w:abstractNumId w:val="11"/>
  </w:num>
  <w:num w:numId="22" w16cid:durableId="680469296">
    <w:abstractNumId w:val="28"/>
  </w:num>
  <w:num w:numId="23" w16cid:durableId="766465287">
    <w:abstractNumId w:val="13"/>
  </w:num>
  <w:num w:numId="24" w16cid:durableId="692071273">
    <w:abstractNumId w:val="13"/>
  </w:num>
  <w:num w:numId="25" w16cid:durableId="686176529">
    <w:abstractNumId w:val="10"/>
  </w:num>
  <w:num w:numId="26" w16cid:durableId="329336545">
    <w:abstractNumId w:val="31"/>
  </w:num>
  <w:num w:numId="27" w16cid:durableId="11684461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2C61"/>
    <w:rsid w:val="0000631F"/>
    <w:rsid w:val="00006C07"/>
    <w:rsid w:val="00007829"/>
    <w:rsid w:val="00014384"/>
    <w:rsid w:val="000224D2"/>
    <w:rsid w:val="00022F29"/>
    <w:rsid w:val="00023226"/>
    <w:rsid w:val="00027FA7"/>
    <w:rsid w:val="00030EF5"/>
    <w:rsid w:val="00031AE8"/>
    <w:rsid w:val="0003526E"/>
    <w:rsid w:val="00037060"/>
    <w:rsid w:val="00046408"/>
    <w:rsid w:val="00047542"/>
    <w:rsid w:val="00047835"/>
    <w:rsid w:val="00047EC3"/>
    <w:rsid w:val="00054F49"/>
    <w:rsid w:val="00057FE1"/>
    <w:rsid w:val="00060DDD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86AE6"/>
    <w:rsid w:val="000928F7"/>
    <w:rsid w:val="0009317D"/>
    <w:rsid w:val="00093426"/>
    <w:rsid w:val="0009433B"/>
    <w:rsid w:val="00097237"/>
    <w:rsid w:val="000A2ECD"/>
    <w:rsid w:val="000A5D2C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3C96"/>
    <w:rsid w:val="000D70F7"/>
    <w:rsid w:val="000D7F8E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0324"/>
    <w:rsid w:val="0011338E"/>
    <w:rsid w:val="00113C51"/>
    <w:rsid w:val="001148E5"/>
    <w:rsid w:val="00116D2B"/>
    <w:rsid w:val="00120964"/>
    <w:rsid w:val="00120FD0"/>
    <w:rsid w:val="001237BD"/>
    <w:rsid w:val="00123813"/>
    <w:rsid w:val="00123FE5"/>
    <w:rsid w:val="0012689B"/>
    <w:rsid w:val="001269C4"/>
    <w:rsid w:val="00126D36"/>
    <w:rsid w:val="001302C6"/>
    <w:rsid w:val="00132BCA"/>
    <w:rsid w:val="00133A56"/>
    <w:rsid w:val="00136277"/>
    <w:rsid w:val="00136A91"/>
    <w:rsid w:val="0014124A"/>
    <w:rsid w:val="001416CF"/>
    <w:rsid w:val="00143524"/>
    <w:rsid w:val="00144AAB"/>
    <w:rsid w:val="00144B44"/>
    <w:rsid w:val="0015214F"/>
    <w:rsid w:val="0015438D"/>
    <w:rsid w:val="00154F8D"/>
    <w:rsid w:val="0015782D"/>
    <w:rsid w:val="001616CB"/>
    <w:rsid w:val="00162FCB"/>
    <w:rsid w:val="00163909"/>
    <w:rsid w:val="00166BD7"/>
    <w:rsid w:val="00167E56"/>
    <w:rsid w:val="001714C7"/>
    <w:rsid w:val="001722A8"/>
    <w:rsid w:val="00173956"/>
    <w:rsid w:val="00174D1E"/>
    <w:rsid w:val="00176019"/>
    <w:rsid w:val="00180B70"/>
    <w:rsid w:val="00180E86"/>
    <w:rsid w:val="00180EC4"/>
    <w:rsid w:val="00185CBA"/>
    <w:rsid w:val="00192D5F"/>
    <w:rsid w:val="00193B33"/>
    <w:rsid w:val="00196170"/>
    <w:rsid w:val="001A1BCA"/>
    <w:rsid w:val="001A3B6D"/>
    <w:rsid w:val="001A5C50"/>
    <w:rsid w:val="001B1D11"/>
    <w:rsid w:val="001B1D90"/>
    <w:rsid w:val="001B3C47"/>
    <w:rsid w:val="001B457B"/>
    <w:rsid w:val="001B78F1"/>
    <w:rsid w:val="001C0B95"/>
    <w:rsid w:val="001C2B9C"/>
    <w:rsid w:val="001C4899"/>
    <w:rsid w:val="001C49E0"/>
    <w:rsid w:val="001D1AF7"/>
    <w:rsid w:val="001D1B30"/>
    <w:rsid w:val="001E3078"/>
    <w:rsid w:val="001E68D1"/>
    <w:rsid w:val="001F102F"/>
    <w:rsid w:val="001F3E66"/>
    <w:rsid w:val="001F50C5"/>
    <w:rsid w:val="002012A5"/>
    <w:rsid w:val="00203C9B"/>
    <w:rsid w:val="00210D59"/>
    <w:rsid w:val="00213A97"/>
    <w:rsid w:val="00213D84"/>
    <w:rsid w:val="00214829"/>
    <w:rsid w:val="002149DD"/>
    <w:rsid w:val="00220C39"/>
    <w:rsid w:val="00221E9A"/>
    <w:rsid w:val="00224837"/>
    <w:rsid w:val="00225FBD"/>
    <w:rsid w:val="00226796"/>
    <w:rsid w:val="00227959"/>
    <w:rsid w:val="002318D1"/>
    <w:rsid w:val="00236706"/>
    <w:rsid w:val="0023774C"/>
    <w:rsid w:val="00241C48"/>
    <w:rsid w:val="00253F19"/>
    <w:rsid w:val="0025731D"/>
    <w:rsid w:val="0026222D"/>
    <w:rsid w:val="00262D53"/>
    <w:rsid w:val="002643F4"/>
    <w:rsid w:val="0026525F"/>
    <w:rsid w:val="00266868"/>
    <w:rsid w:val="0027301D"/>
    <w:rsid w:val="0027372B"/>
    <w:rsid w:val="00275731"/>
    <w:rsid w:val="002812F1"/>
    <w:rsid w:val="00283622"/>
    <w:rsid w:val="00283F49"/>
    <w:rsid w:val="00290042"/>
    <w:rsid w:val="00290D38"/>
    <w:rsid w:val="00290E31"/>
    <w:rsid w:val="0029384A"/>
    <w:rsid w:val="002973DE"/>
    <w:rsid w:val="002A0AB7"/>
    <w:rsid w:val="002A23F3"/>
    <w:rsid w:val="002A314A"/>
    <w:rsid w:val="002A4BFA"/>
    <w:rsid w:val="002A6A20"/>
    <w:rsid w:val="002B022E"/>
    <w:rsid w:val="002B1686"/>
    <w:rsid w:val="002B5270"/>
    <w:rsid w:val="002C16A7"/>
    <w:rsid w:val="002C3950"/>
    <w:rsid w:val="002C7A4B"/>
    <w:rsid w:val="002D41F7"/>
    <w:rsid w:val="002D7638"/>
    <w:rsid w:val="002E193F"/>
    <w:rsid w:val="002E27A1"/>
    <w:rsid w:val="002E2FAD"/>
    <w:rsid w:val="002E4516"/>
    <w:rsid w:val="002F04D8"/>
    <w:rsid w:val="002F0E6C"/>
    <w:rsid w:val="002F314E"/>
    <w:rsid w:val="002F4F05"/>
    <w:rsid w:val="002F5F86"/>
    <w:rsid w:val="002F6A07"/>
    <w:rsid w:val="002F7EAB"/>
    <w:rsid w:val="00303913"/>
    <w:rsid w:val="00303AC6"/>
    <w:rsid w:val="00303DD7"/>
    <w:rsid w:val="003048AD"/>
    <w:rsid w:val="00310B72"/>
    <w:rsid w:val="0031219A"/>
    <w:rsid w:val="00316025"/>
    <w:rsid w:val="0032137F"/>
    <w:rsid w:val="00323B22"/>
    <w:rsid w:val="00324812"/>
    <w:rsid w:val="00325E7E"/>
    <w:rsid w:val="003278C9"/>
    <w:rsid w:val="00336357"/>
    <w:rsid w:val="00337637"/>
    <w:rsid w:val="00341BEC"/>
    <w:rsid w:val="003429D3"/>
    <w:rsid w:val="00346097"/>
    <w:rsid w:val="00352A64"/>
    <w:rsid w:val="00353F33"/>
    <w:rsid w:val="00360796"/>
    <w:rsid w:val="0036721B"/>
    <w:rsid w:val="00373431"/>
    <w:rsid w:val="00374332"/>
    <w:rsid w:val="00375203"/>
    <w:rsid w:val="00380921"/>
    <w:rsid w:val="0038158E"/>
    <w:rsid w:val="003820C1"/>
    <w:rsid w:val="00396BB2"/>
    <w:rsid w:val="003975DD"/>
    <w:rsid w:val="00397C5D"/>
    <w:rsid w:val="003A0F4F"/>
    <w:rsid w:val="003A426D"/>
    <w:rsid w:val="003B4DC5"/>
    <w:rsid w:val="003B6A01"/>
    <w:rsid w:val="003B77ED"/>
    <w:rsid w:val="003C26BF"/>
    <w:rsid w:val="003C7852"/>
    <w:rsid w:val="003D452A"/>
    <w:rsid w:val="003D7628"/>
    <w:rsid w:val="003E156B"/>
    <w:rsid w:val="003E52EB"/>
    <w:rsid w:val="003F075F"/>
    <w:rsid w:val="003F5927"/>
    <w:rsid w:val="0040049B"/>
    <w:rsid w:val="004007F0"/>
    <w:rsid w:val="00402A18"/>
    <w:rsid w:val="004032FE"/>
    <w:rsid w:val="00404469"/>
    <w:rsid w:val="00411851"/>
    <w:rsid w:val="00412500"/>
    <w:rsid w:val="0041441E"/>
    <w:rsid w:val="0041460B"/>
    <w:rsid w:val="00414E6B"/>
    <w:rsid w:val="00417E0C"/>
    <w:rsid w:val="0042086E"/>
    <w:rsid w:val="00424D33"/>
    <w:rsid w:val="00425B9A"/>
    <w:rsid w:val="00431DFE"/>
    <w:rsid w:val="00433041"/>
    <w:rsid w:val="0043478C"/>
    <w:rsid w:val="004352F3"/>
    <w:rsid w:val="0043566C"/>
    <w:rsid w:val="00441672"/>
    <w:rsid w:val="00441B5E"/>
    <w:rsid w:val="0044371D"/>
    <w:rsid w:val="004441D1"/>
    <w:rsid w:val="004446ED"/>
    <w:rsid w:val="00445E36"/>
    <w:rsid w:val="00446B7E"/>
    <w:rsid w:val="004501BC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A90"/>
    <w:rsid w:val="00467F08"/>
    <w:rsid w:val="00470B00"/>
    <w:rsid w:val="004747E9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2D17"/>
    <w:rsid w:val="004B40A2"/>
    <w:rsid w:val="004C27E8"/>
    <w:rsid w:val="004C2D1B"/>
    <w:rsid w:val="004C40EE"/>
    <w:rsid w:val="004D3C43"/>
    <w:rsid w:val="004D4B6D"/>
    <w:rsid w:val="004E32FF"/>
    <w:rsid w:val="004E38E3"/>
    <w:rsid w:val="004E55B7"/>
    <w:rsid w:val="004E77F1"/>
    <w:rsid w:val="004F0086"/>
    <w:rsid w:val="004F2820"/>
    <w:rsid w:val="004F577E"/>
    <w:rsid w:val="004F5866"/>
    <w:rsid w:val="00507CB1"/>
    <w:rsid w:val="00510B01"/>
    <w:rsid w:val="00512526"/>
    <w:rsid w:val="00513C5A"/>
    <w:rsid w:val="00514483"/>
    <w:rsid w:val="0052050D"/>
    <w:rsid w:val="00522CB6"/>
    <w:rsid w:val="00523AD9"/>
    <w:rsid w:val="005241A9"/>
    <w:rsid w:val="00536B6A"/>
    <w:rsid w:val="00536C95"/>
    <w:rsid w:val="00542474"/>
    <w:rsid w:val="005467CD"/>
    <w:rsid w:val="005519C2"/>
    <w:rsid w:val="00553456"/>
    <w:rsid w:val="00553A99"/>
    <w:rsid w:val="00553D65"/>
    <w:rsid w:val="005558AB"/>
    <w:rsid w:val="00555E15"/>
    <w:rsid w:val="00561F6A"/>
    <w:rsid w:val="0056260F"/>
    <w:rsid w:val="00562A57"/>
    <w:rsid w:val="0056723C"/>
    <w:rsid w:val="00573487"/>
    <w:rsid w:val="00582587"/>
    <w:rsid w:val="00584EC7"/>
    <w:rsid w:val="00585BE7"/>
    <w:rsid w:val="00592542"/>
    <w:rsid w:val="0059277D"/>
    <w:rsid w:val="00592D7A"/>
    <w:rsid w:val="0059692D"/>
    <w:rsid w:val="005A7442"/>
    <w:rsid w:val="005B4E22"/>
    <w:rsid w:val="005B4F19"/>
    <w:rsid w:val="005C0282"/>
    <w:rsid w:val="005C030A"/>
    <w:rsid w:val="005C3C3F"/>
    <w:rsid w:val="005C3CB9"/>
    <w:rsid w:val="005D01B0"/>
    <w:rsid w:val="005D0F45"/>
    <w:rsid w:val="005D1E66"/>
    <w:rsid w:val="005D4988"/>
    <w:rsid w:val="005D5072"/>
    <w:rsid w:val="005E07EF"/>
    <w:rsid w:val="005E7536"/>
    <w:rsid w:val="005F1E6B"/>
    <w:rsid w:val="005F27AD"/>
    <w:rsid w:val="005F354A"/>
    <w:rsid w:val="005F3F5C"/>
    <w:rsid w:val="005F51A9"/>
    <w:rsid w:val="005F7BFF"/>
    <w:rsid w:val="00606A84"/>
    <w:rsid w:val="00612114"/>
    <w:rsid w:val="006131C3"/>
    <w:rsid w:val="00613898"/>
    <w:rsid w:val="0062051F"/>
    <w:rsid w:val="006219B0"/>
    <w:rsid w:val="00622367"/>
    <w:rsid w:val="006245C1"/>
    <w:rsid w:val="006257DE"/>
    <w:rsid w:val="00630BF1"/>
    <w:rsid w:val="00631312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52840"/>
    <w:rsid w:val="00654E8E"/>
    <w:rsid w:val="0066273A"/>
    <w:rsid w:val="0066303D"/>
    <w:rsid w:val="006649CD"/>
    <w:rsid w:val="00664E29"/>
    <w:rsid w:val="006745C5"/>
    <w:rsid w:val="006762A1"/>
    <w:rsid w:val="00677FEE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4B00"/>
    <w:rsid w:val="006A5F2E"/>
    <w:rsid w:val="006A6161"/>
    <w:rsid w:val="006A638E"/>
    <w:rsid w:val="006B2A22"/>
    <w:rsid w:val="006B439A"/>
    <w:rsid w:val="006B7843"/>
    <w:rsid w:val="006C3A61"/>
    <w:rsid w:val="006C5529"/>
    <w:rsid w:val="006D003F"/>
    <w:rsid w:val="006D1B21"/>
    <w:rsid w:val="006D37B7"/>
    <w:rsid w:val="006E09D1"/>
    <w:rsid w:val="006E1C35"/>
    <w:rsid w:val="006E25EE"/>
    <w:rsid w:val="006E5F6D"/>
    <w:rsid w:val="006F0515"/>
    <w:rsid w:val="006F3D82"/>
    <w:rsid w:val="006F584F"/>
    <w:rsid w:val="006F625C"/>
    <w:rsid w:val="006F6F92"/>
    <w:rsid w:val="00700E8D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5811"/>
    <w:rsid w:val="007261AC"/>
    <w:rsid w:val="00726315"/>
    <w:rsid w:val="007271B3"/>
    <w:rsid w:val="007337A9"/>
    <w:rsid w:val="00733E89"/>
    <w:rsid w:val="00733FC5"/>
    <w:rsid w:val="00735968"/>
    <w:rsid w:val="0074015C"/>
    <w:rsid w:val="00743892"/>
    <w:rsid w:val="00750347"/>
    <w:rsid w:val="0075128B"/>
    <w:rsid w:val="0075176D"/>
    <w:rsid w:val="007543A9"/>
    <w:rsid w:val="00755DF7"/>
    <w:rsid w:val="00760177"/>
    <w:rsid w:val="00762115"/>
    <w:rsid w:val="0076229F"/>
    <w:rsid w:val="00764F4E"/>
    <w:rsid w:val="007753E9"/>
    <w:rsid w:val="00782EB0"/>
    <w:rsid w:val="0078323D"/>
    <w:rsid w:val="0078396F"/>
    <w:rsid w:val="00793A44"/>
    <w:rsid w:val="00794261"/>
    <w:rsid w:val="007963D3"/>
    <w:rsid w:val="007A4EB3"/>
    <w:rsid w:val="007A536B"/>
    <w:rsid w:val="007A69F1"/>
    <w:rsid w:val="007A6ABE"/>
    <w:rsid w:val="007A7483"/>
    <w:rsid w:val="007B2D2A"/>
    <w:rsid w:val="007B48BD"/>
    <w:rsid w:val="007B5CED"/>
    <w:rsid w:val="007C23A3"/>
    <w:rsid w:val="007C79B9"/>
    <w:rsid w:val="007C7BAF"/>
    <w:rsid w:val="007C7C5F"/>
    <w:rsid w:val="007D0841"/>
    <w:rsid w:val="007D21C7"/>
    <w:rsid w:val="007D2A36"/>
    <w:rsid w:val="007D5C43"/>
    <w:rsid w:val="007E0F89"/>
    <w:rsid w:val="007E6256"/>
    <w:rsid w:val="007E6E9F"/>
    <w:rsid w:val="007E705F"/>
    <w:rsid w:val="007F0522"/>
    <w:rsid w:val="007F4540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67A1"/>
    <w:rsid w:val="00827ED0"/>
    <w:rsid w:val="008304E2"/>
    <w:rsid w:val="00831D6E"/>
    <w:rsid w:val="0083426D"/>
    <w:rsid w:val="00843B7C"/>
    <w:rsid w:val="00843EC8"/>
    <w:rsid w:val="00847591"/>
    <w:rsid w:val="00851FFB"/>
    <w:rsid w:val="0085249A"/>
    <w:rsid w:val="0085487E"/>
    <w:rsid w:val="00861B07"/>
    <w:rsid w:val="00861D0D"/>
    <w:rsid w:val="008674A0"/>
    <w:rsid w:val="008713FD"/>
    <w:rsid w:val="00875F37"/>
    <w:rsid w:val="0088057F"/>
    <w:rsid w:val="00886D7C"/>
    <w:rsid w:val="00887113"/>
    <w:rsid w:val="00890150"/>
    <w:rsid w:val="00890B42"/>
    <w:rsid w:val="00892105"/>
    <w:rsid w:val="00892FF7"/>
    <w:rsid w:val="0089357E"/>
    <w:rsid w:val="00897A6F"/>
    <w:rsid w:val="008A0DFD"/>
    <w:rsid w:val="008A1B1B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D573E"/>
    <w:rsid w:val="008D5B8E"/>
    <w:rsid w:val="008D5D42"/>
    <w:rsid w:val="008E243C"/>
    <w:rsid w:val="008E4429"/>
    <w:rsid w:val="008E7408"/>
    <w:rsid w:val="008F03BA"/>
    <w:rsid w:val="008F2270"/>
    <w:rsid w:val="008F30B6"/>
    <w:rsid w:val="008F5C5C"/>
    <w:rsid w:val="008F6EBC"/>
    <w:rsid w:val="0090145D"/>
    <w:rsid w:val="0090245A"/>
    <w:rsid w:val="00905363"/>
    <w:rsid w:val="00907271"/>
    <w:rsid w:val="009114D4"/>
    <w:rsid w:val="00911EE5"/>
    <w:rsid w:val="009145FB"/>
    <w:rsid w:val="009162C7"/>
    <w:rsid w:val="00917898"/>
    <w:rsid w:val="009211B8"/>
    <w:rsid w:val="009228F8"/>
    <w:rsid w:val="0092298F"/>
    <w:rsid w:val="009230F0"/>
    <w:rsid w:val="00925265"/>
    <w:rsid w:val="009262CD"/>
    <w:rsid w:val="00935353"/>
    <w:rsid w:val="0093693E"/>
    <w:rsid w:val="00937D35"/>
    <w:rsid w:val="0094282A"/>
    <w:rsid w:val="00950B69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A44A7"/>
    <w:rsid w:val="009A7398"/>
    <w:rsid w:val="009B2A1D"/>
    <w:rsid w:val="009B3969"/>
    <w:rsid w:val="009B4612"/>
    <w:rsid w:val="009B5D8A"/>
    <w:rsid w:val="009B602D"/>
    <w:rsid w:val="009B66E2"/>
    <w:rsid w:val="009C07A3"/>
    <w:rsid w:val="009C3C99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5C86"/>
    <w:rsid w:val="009F68AB"/>
    <w:rsid w:val="00A05A03"/>
    <w:rsid w:val="00A176FA"/>
    <w:rsid w:val="00A231DD"/>
    <w:rsid w:val="00A258D5"/>
    <w:rsid w:val="00A26BA4"/>
    <w:rsid w:val="00A33DF0"/>
    <w:rsid w:val="00A34E07"/>
    <w:rsid w:val="00A4007C"/>
    <w:rsid w:val="00A436BF"/>
    <w:rsid w:val="00A4792B"/>
    <w:rsid w:val="00A51583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87D"/>
    <w:rsid w:val="00A77C82"/>
    <w:rsid w:val="00A81507"/>
    <w:rsid w:val="00A82585"/>
    <w:rsid w:val="00A831F5"/>
    <w:rsid w:val="00A845DD"/>
    <w:rsid w:val="00A866A1"/>
    <w:rsid w:val="00AA0CDD"/>
    <w:rsid w:val="00AA4BB3"/>
    <w:rsid w:val="00AA6073"/>
    <w:rsid w:val="00AA76BA"/>
    <w:rsid w:val="00AA7BEA"/>
    <w:rsid w:val="00AB1133"/>
    <w:rsid w:val="00AB2B16"/>
    <w:rsid w:val="00AC2797"/>
    <w:rsid w:val="00AD023F"/>
    <w:rsid w:val="00AD42B1"/>
    <w:rsid w:val="00AD64FC"/>
    <w:rsid w:val="00AE072C"/>
    <w:rsid w:val="00AE12D7"/>
    <w:rsid w:val="00AE3D27"/>
    <w:rsid w:val="00AE56FD"/>
    <w:rsid w:val="00AE5D43"/>
    <w:rsid w:val="00AE666A"/>
    <w:rsid w:val="00AE6968"/>
    <w:rsid w:val="00AF15EE"/>
    <w:rsid w:val="00AF180D"/>
    <w:rsid w:val="00AF1CA9"/>
    <w:rsid w:val="00AF6B16"/>
    <w:rsid w:val="00B00B96"/>
    <w:rsid w:val="00B00DB0"/>
    <w:rsid w:val="00B04C0B"/>
    <w:rsid w:val="00B058E9"/>
    <w:rsid w:val="00B07659"/>
    <w:rsid w:val="00B11CB6"/>
    <w:rsid w:val="00B1300C"/>
    <w:rsid w:val="00B14129"/>
    <w:rsid w:val="00B15FCD"/>
    <w:rsid w:val="00B21415"/>
    <w:rsid w:val="00B24886"/>
    <w:rsid w:val="00B26D1D"/>
    <w:rsid w:val="00B3158B"/>
    <w:rsid w:val="00B32948"/>
    <w:rsid w:val="00B342A3"/>
    <w:rsid w:val="00B34329"/>
    <w:rsid w:val="00B34C02"/>
    <w:rsid w:val="00B36A48"/>
    <w:rsid w:val="00B4337E"/>
    <w:rsid w:val="00B44A80"/>
    <w:rsid w:val="00B47031"/>
    <w:rsid w:val="00B50601"/>
    <w:rsid w:val="00B515DA"/>
    <w:rsid w:val="00B531BB"/>
    <w:rsid w:val="00B5357B"/>
    <w:rsid w:val="00B5380E"/>
    <w:rsid w:val="00B60CE2"/>
    <w:rsid w:val="00B6116B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824"/>
    <w:rsid w:val="00BA6A0B"/>
    <w:rsid w:val="00BA736F"/>
    <w:rsid w:val="00BB0DC2"/>
    <w:rsid w:val="00BB297C"/>
    <w:rsid w:val="00BB46C1"/>
    <w:rsid w:val="00BC1284"/>
    <w:rsid w:val="00BC143F"/>
    <w:rsid w:val="00BC1C56"/>
    <w:rsid w:val="00BC20F2"/>
    <w:rsid w:val="00BC26ED"/>
    <w:rsid w:val="00BC2760"/>
    <w:rsid w:val="00BC314C"/>
    <w:rsid w:val="00BC5A9C"/>
    <w:rsid w:val="00BC5B56"/>
    <w:rsid w:val="00BC6A80"/>
    <w:rsid w:val="00BC6AEA"/>
    <w:rsid w:val="00BD056B"/>
    <w:rsid w:val="00BD5A8F"/>
    <w:rsid w:val="00BD62EA"/>
    <w:rsid w:val="00BD7F92"/>
    <w:rsid w:val="00BE22DA"/>
    <w:rsid w:val="00BE2781"/>
    <w:rsid w:val="00BE537D"/>
    <w:rsid w:val="00BE5929"/>
    <w:rsid w:val="00BE69BA"/>
    <w:rsid w:val="00BF3C39"/>
    <w:rsid w:val="00BF3E3D"/>
    <w:rsid w:val="00BF7443"/>
    <w:rsid w:val="00C06366"/>
    <w:rsid w:val="00C06A23"/>
    <w:rsid w:val="00C12101"/>
    <w:rsid w:val="00C1408A"/>
    <w:rsid w:val="00C14E36"/>
    <w:rsid w:val="00C154D2"/>
    <w:rsid w:val="00C16540"/>
    <w:rsid w:val="00C17A46"/>
    <w:rsid w:val="00C20772"/>
    <w:rsid w:val="00C21534"/>
    <w:rsid w:val="00C224B5"/>
    <w:rsid w:val="00C22DB9"/>
    <w:rsid w:val="00C32740"/>
    <w:rsid w:val="00C34C1C"/>
    <w:rsid w:val="00C3610E"/>
    <w:rsid w:val="00C40787"/>
    <w:rsid w:val="00C40C31"/>
    <w:rsid w:val="00C42C2A"/>
    <w:rsid w:val="00C4366B"/>
    <w:rsid w:val="00C47A11"/>
    <w:rsid w:val="00C509C6"/>
    <w:rsid w:val="00C5247A"/>
    <w:rsid w:val="00C53D6B"/>
    <w:rsid w:val="00C54CC2"/>
    <w:rsid w:val="00C557BB"/>
    <w:rsid w:val="00C56B44"/>
    <w:rsid w:val="00C61D1A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0C0F"/>
    <w:rsid w:val="00CB2243"/>
    <w:rsid w:val="00CB48E2"/>
    <w:rsid w:val="00CB4D11"/>
    <w:rsid w:val="00CB681C"/>
    <w:rsid w:val="00CB75FE"/>
    <w:rsid w:val="00CB762B"/>
    <w:rsid w:val="00CC0504"/>
    <w:rsid w:val="00CC2CA1"/>
    <w:rsid w:val="00CC5470"/>
    <w:rsid w:val="00CC7805"/>
    <w:rsid w:val="00CD41C9"/>
    <w:rsid w:val="00CD6F84"/>
    <w:rsid w:val="00CE31DF"/>
    <w:rsid w:val="00CE54CF"/>
    <w:rsid w:val="00CE7902"/>
    <w:rsid w:val="00CF23F7"/>
    <w:rsid w:val="00CF2475"/>
    <w:rsid w:val="00CF56E3"/>
    <w:rsid w:val="00CF6554"/>
    <w:rsid w:val="00CF78E0"/>
    <w:rsid w:val="00D041B9"/>
    <w:rsid w:val="00D11D59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2B17"/>
    <w:rsid w:val="00D44B7E"/>
    <w:rsid w:val="00D450A4"/>
    <w:rsid w:val="00D452E4"/>
    <w:rsid w:val="00D456A8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64FDD"/>
    <w:rsid w:val="00D70069"/>
    <w:rsid w:val="00D73E88"/>
    <w:rsid w:val="00D76164"/>
    <w:rsid w:val="00D76A66"/>
    <w:rsid w:val="00D834FA"/>
    <w:rsid w:val="00D85BCF"/>
    <w:rsid w:val="00D93CFD"/>
    <w:rsid w:val="00D9533B"/>
    <w:rsid w:val="00D9783E"/>
    <w:rsid w:val="00D97DEE"/>
    <w:rsid w:val="00DA5B87"/>
    <w:rsid w:val="00DB1B09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5F9A"/>
    <w:rsid w:val="00DF6047"/>
    <w:rsid w:val="00DF721D"/>
    <w:rsid w:val="00DF7D95"/>
    <w:rsid w:val="00E03D4E"/>
    <w:rsid w:val="00E0725F"/>
    <w:rsid w:val="00E110B3"/>
    <w:rsid w:val="00E124A4"/>
    <w:rsid w:val="00E12FD3"/>
    <w:rsid w:val="00E15F74"/>
    <w:rsid w:val="00E16609"/>
    <w:rsid w:val="00E213D1"/>
    <w:rsid w:val="00E2165B"/>
    <w:rsid w:val="00E24167"/>
    <w:rsid w:val="00E24CF5"/>
    <w:rsid w:val="00E31705"/>
    <w:rsid w:val="00E3180D"/>
    <w:rsid w:val="00E3402D"/>
    <w:rsid w:val="00E404A0"/>
    <w:rsid w:val="00E447E4"/>
    <w:rsid w:val="00E4634C"/>
    <w:rsid w:val="00E502DA"/>
    <w:rsid w:val="00E503E0"/>
    <w:rsid w:val="00E52216"/>
    <w:rsid w:val="00E53568"/>
    <w:rsid w:val="00E5537E"/>
    <w:rsid w:val="00E62FF9"/>
    <w:rsid w:val="00E6355C"/>
    <w:rsid w:val="00E64AE6"/>
    <w:rsid w:val="00E67CFC"/>
    <w:rsid w:val="00E72931"/>
    <w:rsid w:val="00E731F2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757"/>
    <w:rsid w:val="00EA4EF3"/>
    <w:rsid w:val="00EB2FFF"/>
    <w:rsid w:val="00EB3BF6"/>
    <w:rsid w:val="00EB4850"/>
    <w:rsid w:val="00EB6F77"/>
    <w:rsid w:val="00EC7656"/>
    <w:rsid w:val="00ED070E"/>
    <w:rsid w:val="00ED0DE5"/>
    <w:rsid w:val="00ED3236"/>
    <w:rsid w:val="00ED4915"/>
    <w:rsid w:val="00ED6891"/>
    <w:rsid w:val="00ED72F5"/>
    <w:rsid w:val="00EE0456"/>
    <w:rsid w:val="00EE166C"/>
    <w:rsid w:val="00EE33D7"/>
    <w:rsid w:val="00EF0C39"/>
    <w:rsid w:val="00EF345B"/>
    <w:rsid w:val="00EF371D"/>
    <w:rsid w:val="00EF46C4"/>
    <w:rsid w:val="00EF6DCF"/>
    <w:rsid w:val="00EF7144"/>
    <w:rsid w:val="00EF77AB"/>
    <w:rsid w:val="00F01A2D"/>
    <w:rsid w:val="00F02606"/>
    <w:rsid w:val="00F1144F"/>
    <w:rsid w:val="00F15053"/>
    <w:rsid w:val="00F16689"/>
    <w:rsid w:val="00F16A6B"/>
    <w:rsid w:val="00F21464"/>
    <w:rsid w:val="00F3189C"/>
    <w:rsid w:val="00F37E3A"/>
    <w:rsid w:val="00F50B9A"/>
    <w:rsid w:val="00F51DCD"/>
    <w:rsid w:val="00F54EE4"/>
    <w:rsid w:val="00F56DCF"/>
    <w:rsid w:val="00F631A9"/>
    <w:rsid w:val="00F6327F"/>
    <w:rsid w:val="00F67E97"/>
    <w:rsid w:val="00F70A1D"/>
    <w:rsid w:val="00F71055"/>
    <w:rsid w:val="00F73A8F"/>
    <w:rsid w:val="00F74BBD"/>
    <w:rsid w:val="00F8039C"/>
    <w:rsid w:val="00F81AAC"/>
    <w:rsid w:val="00F81ABC"/>
    <w:rsid w:val="00F82417"/>
    <w:rsid w:val="00F8495C"/>
    <w:rsid w:val="00F8554F"/>
    <w:rsid w:val="00F86BF3"/>
    <w:rsid w:val="00F87DB0"/>
    <w:rsid w:val="00F91AD6"/>
    <w:rsid w:val="00F94E44"/>
    <w:rsid w:val="00F97214"/>
    <w:rsid w:val="00F97CC9"/>
    <w:rsid w:val="00FA125D"/>
    <w:rsid w:val="00FA1B20"/>
    <w:rsid w:val="00FA4211"/>
    <w:rsid w:val="00FA62AD"/>
    <w:rsid w:val="00FA62B5"/>
    <w:rsid w:val="00FA6A78"/>
    <w:rsid w:val="00FB087B"/>
    <w:rsid w:val="00FB274F"/>
    <w:rsid w:val="00FC1793"/>
    <w:rsid w:val="00FC6D02"/>
    <w:rsid w:val="00FD0501"/>
    <w:rsid w:val="00FD1E10"/>
    <w:rsid w:val="00FD1EC8"/>
    <w:rsid w:val="00FD25C3"/>
    <w:rsid w:val="00FD30EC"/>
    <w:rsid w:val="00FE1A2E"/>
    <w:rsid w:val="00FE1EE1"/>
    <w:rsid w:val="00FE2AAC"/>
    <w:rsid w:val="00FE4F69"/>
    <w:rsid w:val="00FE70D7"/>
    <w:rsid w:val="00FE755B"/>
    <w:rsid w:val="00FF0F2B"/>
    <w:rsid w:val="00FF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7D3752"/>
  <w15:chartTrackingRefBased/>
  <w15:docId w15:val="{81AC187F-3399-4B20-9AFE-1FE73F8B0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A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5z3">
    <w:name w:val="WW8Num5z3"/>
    <w:rPr>
      <w:rFonts w:hint="default"/>
    </w:rPr>
  </w:style>
  <w:style w:type="character" w:customStyle="1" w:styleId="WW8Num6z0">
    <w:name w:val="WW8Num6z0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  <w:rPr>
      <w:i w:val="0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rFonts w:ascii="Cambria" w:hAnsi="Cambria" w:cs="Cambria"/>
      <w:sz w:val="22"/>
      <w:szCs w:val="22"/>
    </w:rPr>
  </w:style>
  <w:style w:type="character" w:customStyle="1" w:styleId="WW8Num11z3">
    <w:name w:val="WW8Num11z3"/>
    <w:rPr>
      <w:rFonts w:cs="Cambri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hint="default"/>
      <w:b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hint="default"/>
      <w:b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mbria" w:hAnsi="Cambria" w:cs="OpenSymbol" w:hint="default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3z2">
    <w:name w:val="WW8Num13z2"/>
    <w:rPr>
      <w:rFonts w:cs="Cambria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hint="default"/>
      <w:b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Pr>
      <w:rFonts w:hint="default"/>
      <w:b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  <w:rPr>
      <w:rFonts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ZnakZnak">
    <w:name w:val="Znak Znak Znak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Znak5">
    <w:name w:val="Znak Znak5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rPr>
      <w:b/>
      <w:bCs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6">
    <w:name w:val="Znak Znak6"/>
    <w:rPr>
      <w:sz w:val="26"/>
    </w:rPr>
  </w:style>
  <w:style w:type="character" w:customStyle="1" w:styleId="Znakinumeracji">
    <w:name w:val="Znaki numeracji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customStyle="1" w:styleId="Normalny11pt">
    <w:name w:val="Normalny + 11 pt"/>
    <w:basedOn w:val="Normalny"/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</w:style>
  <w:style w:type="paragraph" w:customStyle="1" w:styleId="10">
    <w:name w:val="1)"/>
    <w:basedOn w:val="1"/>
    <w:pPr>
      <w:ind w:left="567" w:firstLine="0"/>
    </w:pPr>
  </w:style>
  <w:style w:type="paragraph" w:customStyle="1" w:styleId="1styl0">
    <w:name w:val="1) styl"/>
    <w:basedOn w:val="10"/>
    <w:pPr>
      <w:ind w:left="1134" w:hanging="567"/>
    </w:pPr>
    <w:rPr>
      <w:szCs w:val="22"/>
    </w:rPr>
  </w:style>
  <w:style w:type="paragraph" w:customStyle="1" w:styleId="astyl">
    <w:name w:val="a) styl"/>
    <w:basedOn w:val="Normalny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customStyle="1" w:styleId="Tekstkomentarza3">
    <w:name w:val="Tekst komentarza3"/>
    <w:basedOn w:val="Normalny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F16A6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CDA10-4775-8D48-B89E-BE609FF1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subject/>
  <dc:creator>mrbu</dc:creator>
  <cp:keywords/>
  <cp:lastModifiedBy>Adam Talaga (RZGW Poznań)</cp:lastModifiedBy>
  <cp:revision>2</cp:revision>
  <cp:lastPrinted>2019-02-25T09:47:00Z</cp:lastPrinted>
  <dcterms:created xsi:type="dcterms:W3CDTF">2026-04-29T13:28:00Z</dcterms:created>
  <dcterms:modified xsi:type="dcterms:W3CDTF">2026-04-29T13:28:00Z</dcterms:modified>
</cp:coreProperties>
</file>